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53BC" w:rsidRDefault="004675F0" w:rsidP="008C53BC">
      <w:pPr>
        <w:jc w:val="center"/>
        <w:rPr>
          <w:b/>
          <w:color w:val="000000"/>
        </w:rPr>
      </w:pPr>
      <w:r>
        <w:rPr>
          <w:b/>
          <w:color w:val="000000"/>
        </w:rPr>
        <w:t>м</w:t>
      </w:r>
      <w:r w:rsidR="008C53BC">
        <w:rPr>
          <w:b/>
          <w:color w:val="000000"/>
        </w:rPr>
        <w:t>униципальное бюджетное общеобразовательное учреждение</w:t>
      </w:r>
    </w:p>
    <w:p w:rsidR="008C53BC" w:rsidRDefault="008C53BC" w:rsidP="008C53BC">
      <w:pPr>
        <w:jc w:val="center"/>
        <w:rPr>
          <w:b/>
          <w:color w:val="000000"/>
        </w:rPr>
      </w:pPr>
      <w:proofErr w:type="spellStart"/>
      <w:r>
        <w:rPr>
          <w:b/>
          <w:color w:val="000000"/>
        </w:rPr>
        <w:t>Лиховская</w:t>
      </w:r>
      <w:proofErr w:type="spellEnd"/>
      <w:r>
        <w:rPr>
          <w:b/>
          <w:color w:val="000000"/>
        </w:rPr>
        <w:t xml:space="preserve">  средняя общеобразовательная школа</w:t>
      </w:r>
    </w:p>
    <w:p w:rsidR="008C53BC" w:rsidRDefault="008C53BC" w:rsidP="008C53BC">
      <w:pPr>
        <w:tabs>
          <w:tab w:val="left" w:pos="3149"/>
          <w:tab w:val="left" w:pos="4987"/>
        </w:tabs>
        <w:spacing w:line="283" w:lineRule="exact"/>
        <w:ind w:left="360"/>
        <w:rPr>
          <w:rFonts w:eastAsia="Georgia"/>
          <w:color w:val="000000"/>
        </w:rPr>
      </w:pPr>
    </w:p>
    <w:p w:rsidR="008C53BC" w:rsidRDefault="008C53BC" w:rsidP="008C53BC">
      <w:pPr>
        <w:tabs>
          <w:tab w:val="left" w:pos="3149"/>
          <w:tab w:val="left" w:pos="4987"/>
        </w:tabs>
        <w:spacing w:line="283" w:lineRule="exact"/>
        <w:ind w:left="360"/>
        <w:rPr>
          <w:rFonts w:eastAsia="Georgia"/>
          <w:color w:val="000000"/>
        </w:rPr>
      </w:pPr>
    </w:p>
    <w:p w:rsidR="008C53BC" w:rsidRDefault="008C53BC" w:rsidP="008C53BC">
      <w:pPr>
        <w:ind w:left="-567"/>
        <w:rPr>
          <w:color w:val="000000"/>
          <w:sz w:val="20"/>
        </w:rPr>
      </w:pPr>
      <w:r>
        <w:rPr>
          <w:color w:val="000000"/>
          <w:sz w:val="20"/>
        </w:rPr>
        <w:t>Рассмотрена</w:t>
      </w:r>
      <w:r>
        <w:rPr>
          <w:color w:val="000000"/>
          <w:sz w:val="20"/>
        </w:rPr>
        <w:tab/>
      </w:r>
      <w:r>
        <w:rPr>
          <w:color w:val="000000"/>
          <w:sz w:val="20"/>
        </w:rPr>
        <w:tab/>
        <w:t>Согласовано</w:t>
      </w:r>
      <w:r>
        <w:rPr>
          <w:color w:val="000000"/>
          <w:sz w:val="20"/>
        </w:rPr>
        <w:tab/>
      </w:r>
      <w:r>
        <w:rPr>
          <w:color w:val="000000"/>
          <w:sz w:val="20"/>
        </w:rPr>
        <w:tab/>
        <w:t>Принята</w:t>
      </w:r>
      <w:r>
        <w:rPr>
          <w:color w:val="000000"/>
          <w:sz w:val="20"/>
        </w:rPr>
        <w:tab/>
      </w:r>
      <w:r>
        <w:rPr>
          <w:color w:val="000000"/>
          <w:sz w:val="20"/>
        </w:rPr>
        <w:tab/>
      </w:r>
      <w:r>
        <w:rPr>
          <w:color w:val="000000"/>
          <w:sz w:val="20"/>
        </w:rPr>
        <w:tab/>
      </w:r>
      <w:r>
        <w:rPr>
          <w:color w:val="000000"/>
          <w:sz w:val="20"/>
        </w:rPr>
        <w:tab/>
        <w:t>Утверждаю</w:t>
      </w:r>
    </w:p>
    <w:p w:rsidR="008C53BC" w:rsidRDefault="008C53BC" w:rsidP="008C53BC">
      <w:pPr>
        <w:ind w:left="-567"/>
        <w:rPr>
          <w:color w:val="000000"/>
          <w:sz w:val="20"/>
        </w:rPr>
      </w:pPr>
      <w:r>
        <w:rPr>
          <w:color w:val="000000"/>
          <w:sz w:val="20"/>
        </w:rPr>
        <w:t>на заседании</w:t>
      </w:r>
      <w:r>
        <w:rPr>
          <w:color w:val="000000"/>
          <w:sz w:val="20"/>
        </w:rPr>
        <w:tab/>
      </w:r>
      <w:r>
        <w:rPr>
          <w:color w:val="000000"/>
          <w:sz w:val="20"/>
        </w:rPr>
        <w:tab/>
        <w:t>с МС</w:t>
      </w:r>
      <w:r>
        <w:rPr>
          <w:color w:val="000000"/>
          <w:sz w:val="20"/>
        </w:rPr>
        <w:tab/>
      </w:r>
      <w:r>
        <w:rPr>
          <w:color w:val="000000"/>
          <w:sz w:val="20"/>
        </w:rPr>
        <w:tab/>
      </w:r>
      <w:r>
        <w:rPr>
          <w:color w:val="000000"/>
          <w:sz w:val="20"/>
        </w:rPr>
        <w:tab/>
        <w:t>педагогическим Советом</w:t>
      </w:r>
      <w:r>
        <w:rPr>
          <w:color w:val="000000"/>
          <w:sz w:val="20"/>
        </w:rPr>
        <w:tab/>
      </w:r>
      <w:r>
        <w:rPr>
          <w:color w:val="000000"/>
          <w:sz w:val="20"/>
        </w:rPr>
        <w:tab/>
        <w:t>Директор школы:_______</w:t>
      </w:r>
    </w:p>
    <w:p w:rsidR="008C53BC" w:rsidRDefault="008C53BC" w:rsidP="008C53BC">
      <w:pPr>
        <w:ind w:left="-567"/>
        <w:rPr>
          <w:color w:val="000000"/>
          <w:sz w:val="20"/>
        </w:rPr>
      </w:pPr>
      <w:r>
        <w:rPr>
          <w:color w:val="000000"/>
          <w:sz w:val="20"/>
        </w:rPr>
        <w:t>протокол №___</w:t>
      </w:r>
      <w:r>
        <w:rPr>
          <w:color w:val="000000"/>
          <w:sz w:val="20"/>
        </w:rPr>
        <w:tab/>
        <w:t>_______20___г.</w:t>
      </w:r>
      <w:r>
        <w:rPr>
          <w:color w:val="000000"/>
          <w:sz w:val="20"/>
        </w:rPr>
        <w:tab/>
      </w:r>
      <w:r>
        <w:rPr>
          <w:color w:val="000000"/>
          <w:sz w:val="20"/>
        </w:rPr>
        <w:tab/>
        <w:t>протокол №____от_____20___г.</w:t>
      </w:r>
      <w:r>
        <w:rPr>
          <w:color w:val="000000"/>
          <w:sz w:val="20"/>
        </w:rPr>
        <w:tab/>
      </w:r>
      <w:r>
        <w:rPr>
          <w:color w:val="000000"/>
          <w:sz w:val="20"/>
        </w:rPr>
        <w:tab/>
        <w:t>/Журавлева Н. В./</w:t>
      </w:r>
    </w:p>
    <w:p w:rsidR="008C53BC" w:rsidRDefault="008C53BC" w:rsidP="008C53BC">
      <w:pPr>
        <w:ind w:left="-567"/>
        <w:rPr>
          <w:color w:val="000000"/>
          <w:sz w:val="20"/>
        </w:rPr>
      </w:pPr>
      <w:r>
        <w:rPr>
          <w:color w:val="000000"/>
          <w:sz w:val="20"/>
        </w:rPr>
        <w:t>от______20___г.</w:t>
      </w:r>
      <w:r>
        <w:rPr>
          <w:color w:val="000000"/>
          <w:sz w:val="20"/>
        </w:rPr>
        <w:tab/>
        <w:t>Председатель МС</w:t>
      </w:r>
      <w:r>
        <w:rPr>
          <w:color w:val="000000"/>
          <w:sz w:val="20"/>
        </w:rPr>
        <w:tab/>
      </w:r>
      <w:r>
        <w:rPr>
          <w:color w:val="000000"/>
          <w:sz w:val="20"/>
        </w:rPr>
        <w:tab/>
      </w:r>
      <w:r>
        <w:rPr>
          <w:color w:val="000000"/>
          <w:sz w:val="20"/>
        </w:rPr>
        <w:tab/>
      </w:r>
      <w:r>
        <w:rPr>
          <w:color w:val="000000"/>
          <w:sz w:val="20"/>
        </w:rPr>
        <w:tab/>
      </w:r>
      <w:r>
        <w:rPr>
          <w:color w:val="000000"/>
          <w:sz w:val="20"/>
        </w:rPr>
        <w:tab/>
      </w:r>
      <w:r>
        <w:rPr>
          <w:color w:val="000000"/>
          <w:sz w:val="20"/>
        </w:rPr>
        <w:tab/>
        <w:t>приказ №___от____20__г.</w:t>
      </w:r>
    </w:p>
    <w:p w:rsidR="008C53BC" w:rsidRDefault="008C53BC" w:rsidP="008C53BC">
      <w:pPr>
        <w:ind w:left="-567"/>
        <w:rPr>
          <w:color w:val="000000"/>
          <w:sz w:val="20"/>
        </w:rPr>
      </w:pPr>
      <w:r>
        <w:rPr>
          <w:color w:val="000000"/>
          <w:sz w:val="20"/>
        </w:rPr>
        <w:t>рук. ШМО</w:t>
      </w:r>
      <w:r>
        <w:rPr>
          <w:color w:val="000000"/>
          <w:sz w:val="20"/>
        </w:rPr>
        <w:tab/>
      </w:r>
      <w:r>
        <w:rPr>
          <w:color w:val="000000"/>
          <w:sz w:val="20"/>
        </w:rPr>
        <w:tab/>
        <w:t>___________</w:t>
      </w:r>
      <w:r>
        <w:rPr>
          <w:color w:val="000000"/>
          <w:sz w:val="20"/>
        </w:rPr>
        <w:tab/>
      </w:r>
      <w:r>
        <w:rPr>
          <w:color w:val="000000"/>
          <w:sz w:val="20"/>
        </w:rPr>
        <w:tab/>
      </w:r>
      <w:r>
        <w:rPr>
          <w:color w:val="000000"/>
          <w:sz w:val="20"/>
        </w:rPr>
        <w:tab/>
      </w:r>
      <w:r>
        <w:rPr>
          <w:color w:val="000000"/>
          <w:sz w:val="20"/>
        </w:rPr>
        <w:tab/>
      </w:r>
      <w:r>
        <w:rPr>
          <w:color w:val="000000"/>
          <w:sz w:val="20"/>
        </w:rPr>
        <w:tab/>
      </w:r>
      <w:r>
        <w:rPr>
          <w:color w:val="000000"/>
          <w:sz w:val="20"/>
        </w:rPr>
        <w:tab/>
      </w:r>
      <w:r>
        <w:rPr>
          <w:color w:val="000000"/>
          <w:sz w:val="20"/>
        </w:rPr>
        <w:tab/>
      </w:r>
      <w:r>
        <w:rPr>
          <w:color w:val="000000"/>
          <w:sz w:val="20"/>
        </w:rPr>
        <w:tab/>
      </w:r>
      <w:r>
        <w:rPr>
          <w:color w:val="000000"/>
          <w:sz w:val="20"/>
        </w:rPr>
        <w:tab/>
      </w:r>
      <w:r>
        <w:rPr>
          <w:color w:val="000000"/>
          <w:sz w:val="20"/>
        </w:rPr>
        <w:tab/>
      </w:r>
    </w:p>
    <w:p w:rsidR="008C53BC" w:rsidRDefault="008C53BC" w:rsidP="008C53BC">
      <w:pPr>
        <w:ind w:left="-567"/>
        <w:rPr>
          <w:color w:val="000000"/>
          <w:sz w:val="20"/>
        </w:rPr>
      </w:pPr>
      <w:r>
        <w:rPr>
          <w:color w:val="000000"/>
          <w:sz w:val="20"/>
        </w:rPr>
        <w:t>___________</w:t>
      </w:r>
    </w:p>
    <w:p w:rsidR="008C53BC" w:rsidRDefault="008C53BC" w:rsidP="008C53BC">
      <w:pPr>
        <w:tabs>
          <w:tab w:val="left" w:pos="3149"/>
          <w:tab w:val="left" w:pos="4987"/>
        </w:tabs>
        <w:spacing w:line="283" w:lineRule="exact"/>
        <w:ind w:left="360"/>
        <w:rPr>
          <w:rFonts w:eastAsia="Georgia"/>
          <w:color w:val="000000"/>
          <w:sz w:val="21"/>
          <w:szCs w:val="21"/>
        </w:rPr>
      </w:pPr>
    </w:p>
    <w:p w:rsidR="008C53BC" w:rsidRDefault="008C53BC" w:rsidP="008C53BC">
      <w:pPr>
        <w:tabs>
          <w:tab w:val="left" w:pos="3149"/>
          <w:tab w:val="left" w:pos="4987"/>
        </w:tabs>
        <w:spacing w:line="283" w:lineRule="exact"/>
        <w:ind w:left="360"/>
        <w:rPr>
          <w:rFonts w:eastAsia="Georgia"/>
          <w:color w:val="000000"/>
          <w:sz w:val="24"/>
          <w:szCs w:val="24"/>
        </w:rPr>
      </w:pPr>
    </w:p>
    <w:p w:rsidR="008C53BC" w:rsidRDefault="008C53BC" w:rsidP="008C53BC">
      <w:pPr>
        <w:keepNext/>
        <w:keepLines/>
        <w:spacing w:after="85" w:line="730" w:lineRule="exact"/>
        <w:jc w:val="center"/>
        <w:outlineLvl w:val="0"/>
        <w:rPr>
          <w:b/>
          <w:bCs/>
          <w:color w:val="000000"/>
          <w:spacing w:val="-10"/>
          <w:sz w:val="32"/>
        </w:rPr>
      </w:pPr>
      <w:r>
        <w:rPr>
          <w:b/>
          <w:bCs/>
          <w:color w:val="000000"/>
          <w:spacing w:val="-10"/>
          <w:sz w:val="32"/>
        </w:rPr>
        <w:t>Адаптированная рабочая программа</w:t>
      </w:r>
    </w:p>
    <w:p w:rsidR="00992CE0" w:rsidRPr="00992CE0" w:rsidRDefault="00992CE0" w:rsidP="00992CE0">
      <w:pPr>
        <w:suppressAutoHyphens w:val="0"/>
        <w:overflowPunct/>
        <w:autoSpaceDE/>
        <w:spacing w:after="48" w:line="290" w:lineRule="exact"/>
        <w:ind w:firstLine="0"/>
        <w:jc w:val="left"/>
        <w:textAlignment w:val="auto"/>
        <w:rPr>
          <w:rFonts w:ascii="Times New Roman" w:eastAsia="Georgia" w:hAnsi="Times New Roman"/>
          <w:sz w:val="24"/>
          <w:szCs w:val="24"/>
          <w:lang w:eastAsia="ru-RU"/>
        </w:rPr>
      </w:pPr>
    </w:p>
    <w:p w:rsidR="00992CE0" w:rsidRPr="00992CE0" w:rsidRDefault="00992CE0" w:rsidP="00992CE0">
      <w:pPr>
        <w:suppressAutoHyphens w:val="0"/>
        <w:overflowPunct/>
        <w:autoSpaceDE/>
        <w:spacing w:after="48" w:line="290" w:lineRule="exact"/>
        <w:ind w:firstLine="0"/>
        <w:jc w:val="left"/>
        <w:textAlignment w:val="auto"/>
        <w:rPr>
          <w:rFonts w:ascii="Times New Roman" w:eastAsia="Georgia" w:hAnsi="Times New Roman"/>
          <w:sz w:val="24"/>
          <w:szCs w:val="24"/>
          <w:lang w:eastAsia="ru-RU"/>
        </w:rPr>
      </w:pPr>
    </w:p>
    <w:p w:rsidR="00992CE0" w:rsidRPr="00992CE0" w:rsidRDefault="00992CE0" w:rsidP="00992CE0">
      <w:pPr>
        <w:suppressAutoHyphens w:val="0"/>
        <w:overflowPunct/>
        <w:autoSpaceDE/>
        <w:spacing w:after="48" w:line="290" w:lineRule="exact"/>
        <w:ind w:firstLine="0"/>
        <w:jc w:val="left"/>
        <w:textAlignment w:val="auto"/>
        <w:rPr>
          <w:rFonts w:ascii="Times New Roman" w:eastAsia="Georgia" w:hAnsi="Times New Roman"/>
          <w:sz w:val="24"/>
          <w:szCs w:val="24"/>
          <w:lang w:eastAsia="ru-RU"/>
        </w:rPr>
      </w:pPr>
    </w:p>
    <w:p w:rsidR="00992CE0" w:rsidRPr="00992CE0" w:rsidRDefault="00992CE0" w:rsidP="00992CE0">
      <w:pPr>
        <w:suppressAutoHyphens w:val="0"/>
        <w:overflowPunct/>
        <w:autoSpaceDE/>
        <w:spacing w:line="360" w:lineRule="auto"/>
        <w:ind w:firstLine="0"/>
        <w:jc w:val="left"/>
        <w:textAlignment w:val="auto"/>
        <w:rPr>
          <w:rFonts w:ascii="Times New Roman" w:eastAsia="Georgia" w:hAnsi="Times New Roman"/>
          <w:sz w:val="24"/>
          <w:szCs w:val="24"/>
          <w:lang w:eastAsia="en-US"/>
        </w:rPr>
      </w:pPr>
      <w:r w:rsidRPr="00992CE0">
        <w:rPr>
          <w:rFonts w:ascii="Times New Roman" w:eastAsia="Georgia" w:hAnsi="Times New Roman"/>
          <w:sz w:val="24"/>
          <w:szCs w:val="24"/>
          <w:lang w:eastAsia="en-US"/>
        </w:rPr>
        <w:t>по географии</w:t>
      </w:r>
    </w:p>
    <w:p w:rsidR="00992CE0" w:rsidRPr="00992CE0" w:rsidRDefault="00992CE0" w:rsidP="00992CE0">
      <w:pPr>
        <w:suppressAutoHyphens w:val="0"/>
        <w:overflowPunct/>
        <w:autoSpaceDE/>
        <w:spacing w:line="360" w:lineRule="auto"/>
        <w:ind w:firstLine="0"/>
        <w:jc w:val="left"/>
        <w:textAlignment w:val="auto"/>
        <w:rPr>
          <w:rFonts w:ascii="Times New Roman" w:eastAsia="Georgia" w:hAnsi="Times New Roman"/>
          <w:sz w:val="24"/>
          <w:szCs w:val="24"/>
          <w:lang w:eastAsia="en-US"/>
        </w:rPr>
      </w:pPr>
      <w:r w:rsidRPr="00992CE0">
        <w:rPr>
          <w:rFonts w:ascii="Times New Roman" w:eastAsia="Georgia" w:hAnsi="Times New Roman"/>
          <w:sz w:val="24"/>
          <w:szCs w:val="24"/>
          <w:lang w:eastAsia="en-US"/>
        </w:rPr>
        <w:t>класс</w:t>
      </w:r>
      <w:r w:rsidR="00785F46">
        <w:rPr>
          <w:rFonts w:ascii="Times New Roman" w:eastAsia="Georgia" w:hAnsi="Times New Roman"/>
          <w:sz w:val="24"/>
          <w:szCs w:val="24"/>
          <w:lang w:eastAsia="en-US"/>
        </w:rPr>
        <w:t xml:space="preserve"> 7</w:t>
      </w:r>
    </w:p>
    <w:p w:rsidR="00992CE0" w:rsidRPr="00992CE0" w:rsidRDefault="00DA234D" w:rsidP="00992CE0">
      <w:pPr>
        <w:suppressAutoHyphens w:val="0"/>
        <w:overflowPunct/>
        <w:autoSpaceDE/>
        <w:spacing w:line="360" w:lineRule="auto"/>
        <w:ind w:firstLine="0"/>
        <w:jc w:val="left"/>
        <w:textAlignment w:val="auto"/>
        <w:rPr>
          <w:rFonts w:ascii="Times New Roman" w:eastAsia="Georgia" w:hAnsi="Times New Roman"/>
          <w:sz w:val="24"/>
          <w:szCs w:val="24"/>
          <w:lang w:eastAsia="en-US"/>
        </w:rPr>
      </w:pPr>
      <w:r>
        <w:rPr>
          <w:rFonts w:ascii="Times New Roman" w:eastAsia="Georgia" w:hAnsi="Times New Roman"/>
          <w:sz w:val="24"/>
          <w:szCs w:val="24"/>
          <w:lang w:eastAsia="en-US"/>
        </w:rPr>
        <w:t>количество часов в год – 68</w:t>
      </w:r>
      <w:r w:rsidR="00785F46">
        <w:rPr>
          <w:rFonts w:ascii="Times New Roman" w:eastAsia="Georgia" w:hAnsi="Times New Roman"/>
          <w:sz w:val="24"/>
          <w:szCs w:val="24"/>
          <w:lang w:eastAsia="en-US"/>
        </w:rPr>
        <w:t>, в неделю – 2</w:t>
      </w:r>
      <w:r w:rsidR="00992CE0" w:rsidRPr="00992CE0">
        <w:rPr>
          <w:rFonts w:ascii="Times New Roman" w:eastAsia="Georgia" w:hAnsi="Times New Roman"/>
          <w:sz w:val="24"/>
          <w:szCs w:val="24"/>
          <w:lang w:eastAsia="en-US"/>
        </w:rPr>
        <w:tab/>
      </w:r>
    </w:p>
    <w:p w:rsidR="00992CE0" w:rsidRPr="00992CE0" w:rsidRDefault="00992CE0" w:rsidP="00992CE0">
      <w:pPr>
        <w:suppressAutoHyphens w:val="0"/>
        <w:overflowPunct/>
        <w:autoSpaceDE/>
        <w:spacing w:line="370" w:lineRule="exact"/>
        <w:ind w:left="2760" w:firstLine="0"/>
        <w:jc w:val="left"/>
        <w:textAlignment w:val="auto"/>
        <w:rPr>
          <w:rFonts w:ascii="Times New Roman" w:eastAsia="Georgia" w:hAnsi="Times New Roman"/>
          <w:sz w:val="24"/>
          <w:szCs w:val="24"/>
          <w:lang w:eastAsia="ru-RU"/>
        </w:rPr>
      </w:pPr>
    </w:p>
    <w:p w:rsidR="00992CE0" w:rsidRPr="00992CE0" w:rsidRDefault="00992CE0" w:rsidP="00992CE0">
      <w:pPr>
        <w:suppressAutoHyphens w:val="0"/>
        <w:overflowPunct/>
        <w:autoSpaceDE/>
        <w:spacing w:line="370" w:lineRule="exact"/>
        <w:ind w:left="2760" w:firstLine="0"/>
        <w:jc w:val="left"/>
        <w:textAlignment w:val="auto"/>
        <w:rPr>
          <w:rFonts w:ascii="Times New Roman" w:eastAsia="Georgia" w:hAnsi="Times New Roman"/>
          <w:sz w:val="24"/>
          <w:szCs w:val="24"/>
          <w:lang w:eastAsia="ru-RU"/>
        </w:rPr>
      </w:pPr>
    </w:p>
    <w:p w:rsidR="00992CE0" w:rsidRPr="00992CE0" w:rsidRDefault="00992CE0" w:rsidP="00992CE0">
      <w:pPr>
        <w:suppressAutoHyphens w:val="0"/>
        <w:overflowPunct/>
        <w:autoSpaceDE/>
        <w:spacing w:line="370" w:lineRule="exact"/>
        <w:ind w:left="2760" w:firstLine="0"/>
        <w:jc w:val="right"/>
        <w:textAlignment w:val="auto"/>
        <w:rPr>
          <w:rFonts w:ascii="Times New Roman" w:eastAsia="Georgia" w:hAnsi="Times New Roman"/>
          <w:sz w:val="24"/>
          <w:szCs w:val="24"/>
          <w:lang w:eastAsia="ru-RU"/>
        </w:rPr>
      </w:pPr>
      <w:r w:rsidRPr="00992CE0">
        <w:rPr>
          <w:rFonts w:ascii="Times New Roman" w:eastAsia="Georgia" w:hAnsi="Times New Roman"/>
          <w:sz w:val="24"/>
          <w:szCs w:val="24"/>
          <w:lang w:eastAsia="ru-RU"/>
        </w:rPr>
        <w:t>Составитель: Колесникова С.А.</w:t>
      </w:r>
    </w:p>
    <w:p w:rsidR="00992CE0" w:rsidRPr="00992CE0" w:rsidRDefault="00992CE0" w:rsidP="00992CE0">
      <w:pPr>
        <w:tabs>
          <w:tab w:val="left" w:leader="underscore" w:pos="4690"/>
          <w:tab w:val="left" w:pos="9923"/>
          <w:tab w:val="left" w:pos="10065"/>
        </w:tabs>
        <w:suppressAutoHyphens w:val="0"/>
        <w:overflowPunct/>
        <w:autoSpaceDE/>
        <w:spacing w:line="370" w:lineRule="exact"/>
        <w:ind w:left="142" w:right="283" w:firstLine="0"/>
        <w:jc w:val="center"/>
        <w:textAlignment w:val="auto"/>
        <w:rPr>
          <w:rFonts w:ascii="Times New Roman" w:eastAsia="Georgia" w:hAnsi="Times New Roman"/>
          <w:sz w:val="29"/>
          <w:szCs w:val="29"/>
          <w:lang w:eastAsia="ru-RU"/>
        </w:rPr>
      </w:pPr>
    </w:p>
    <w:p w:rsidR="00992CE0" w:rsidRPr="00992CE0" w:rsidRDefault="00992CE0" w:rsidP="00992CE0">
      <w:pPr>
        <w:tabs>
          <w:tab w:val="left" w:leader="underscore" w:pos="4690"/>
          <w:tab w:val="left" w:pos="9923"/>
          <w:tab w:val="left" w:pos="10065"/>
        </w:tabs>
        <w:suppressAutoHyphens w:val="0"/>
        <w:overflowPunct/>
        <w:autoSpaceDE/>
        <w:spacing w:line="370" w:lineRule="exact"/>
        <w:ind w:left="142" w:right="283" w:firstLine="0"/>
        <w:jc w:val="center"/>
        <w:textAlignment w:val="auto"/>
        <w:rPr>
          <w:rFonts w:ascii="Times New Roman" w:eastAsia="Georgia" w:hAnsi="Times New Roman"/>
          <w:sz w:val="24"/>
          <w:szCs w:val="24"/>
          <w:lang w:eastAsia="ru-RU"/>
        </w:rPr>
      </w:pPr>
    </w:p>
    <w:p w:rsidR="00992CE0" w:rsidRPr="00992CE0" w:rsidRDefault="00992CE0" w:rsidP="00992CE0">
      <w:pPr>
        <w:tabs>
          <w:tab w:val="left" w:leader="underscore" w:pos="4690"/>
          <w:tab w:val="left" w:pos="9923"/>
          <w:tab w:val="left" w:pos="10065"/>
        </w:tabs>
        <w:suppressAutoHyphens w:val="0"/>
        <w:overflowPunct/>
        <w:autoSpaceDE/>
        <w:spacing w:line="370" w:lineRule="exact"/>
        <w:ind w:left="142" w:right="283" w:firstLine="0"/>
        <w:jc w:val="center"/>
        <w:textAlignment w:val="auto"/>
        <w:rPr>
          <w:rFonts w:ascii="Times New Roman" w:eastAsia="Georgia" w:hAnsi="Times New Roman"/>
          <w:sz w:val="24"/>
          <w:szCs w:val="24"/>
          <w:lang w:eastAsia="ru-RU"/>
        </w:rPr>
      </w:pPr>
    </w:p>
    <w:p w:rsidR="00992CE0" w:rsidRPr="00992CE0" w:rsidRDefault="00992CE0" w:rsidP="00992CE0">
      <w:pPr>
        <w:tabs>
          <w:tab w:val="left" w:leader="underscore" w:pos="4690"/>
          <w:tab w:val="left" w:pos="9923"/>
          <w:tab w:val="left" w:pos="10065"/>
        </w:tabs>
        <w:suppressAutoHyphens w:val="0"/>
        <w:overflowPunct/>
        <w:autoSpaceDE/>
        <w:spacing w:line="370" w:lineRule="exact"/>
        <w:ind w:left="142" w:right="283" w:firstLine="0"/>
        <w:jc w:val="center"/>
        <w:textAlignment w:val="auto"/>
        <w:rPr>
          <w:rFonts w:ascii="Times New Roman" w:eastAsia="Georgia" w:hAnsi="Times New Roman"/>
          <w:sz w:val="24"/>
          <w:szCs w:val="24"/>
          <w:lang w:eastAsia="ru-RU"/>
        </w:rPr>
      </w:pPr>
    </w:p>
    <w:p w:rsidR="00992CE0" w:rsidRPr="00992CE0" w:rsidRDefault="00992CE0" w:rsidP="00992CE0">
      <w:pPr>
        <w:tabs>
          <w:tab w:val="left" w:leader="underscore" w:pos="4690"/>
          <w:tab w:val="left" w:pos="9923"/>
          <w:tab w:val="left" w:pos="10065"/>
        </w:tabs>
        <w:suppressAutoHyphens w:val="0"/>
        <w:overflowPunct/>
        <w:autoSpaceDE/>
        <w:spacing w:line="370" w:lineRule="exact"/>
        <w:ind w:left="142" w:right="283" w:firstLine="0"/>
        <w:jc w:val="center"/>
        <w:textAlignment w:val="auto"/>
        <w:rPr>
          <w:rFonts w:ascii="Times New Roman" w:eastAsia="Georgia" w:hAnsi="Times New Roman"/>
          <w:sz w:val="24"/>
          <w:szCs w:val="24"/>
          <w:lang w:eastAsia="ru-RU"/>
        </w:rPr>
      </w:pPr>
      <w:r w:rsidRPr="00992CE0">
        <w:rPr>
          <w:rFonts w:ascii="Times New Roman" w:eastAsia="Georgia" w:hAnsi="Times New Roman"/>
          <w:sz w:val="24"/>
          <w:szCs w:val="24"/>
          <w:lang w:eastAsia="ru-RU"/>
        </w:rPr>
        <w:t>х. Лихой</w:t>
      </w:r>
    </w:p>
    <w:p w:rsidR="00992CE0" w:rsidRPr="00992CE0" w:rsidRDefault="00857D67" w:rsidP="00992CE0">
      <w:pPr>
        <w:tabs>
          <w:tab w:val="left" w:leader="underscore" w:pos="4690"/>
          <w:tab w:val="left" w:pos="9923"/>
          <w:tab w:val="left" w:pos="10065"/>
        </w:tabs>
        <w:suppressAutoHyphens w:val="0"/>
        <w:overflowPunct/>
        <w:autoSpaceDE/>
        <w:spacing w:line="370" w:lineRule="exact"/>
        <w:ind w:left="142" w:right="283" w:firstLine="0"/>
        <w:jc w:val="center"/>
        <w:textAlignment w:val="auto"/>
        <w:rPr>
          <w:rFonts w:ascii="Times New Roman" w:eastAsia="Georgia" w:hAnsi="Times New Roman"/>
          <w:sz w:val="24"/>
          <w:szCs w:val="24"/>
          <w:lang w:eastAsia="ru-RU"/>
        </w:rPr>
      </w:pPr>
      <w:r>
        <w:rPr>
          <w:rFonts w:ascii="Times New Roman" w:eastAsia="Georgia" w:hAnsi="Times New Roman"/>
          <w:sz w:val="24"/>
          <w:szCs w:val="24"/>
          <w:lang w:eastAsia="ru-RU"/>
        </w:rPr>
        <w:t>2019 – 2020</w:t>
      </w:r>
      <w:r w:rsidR="00992CE0" w:rsidRPr="00992CE0">
        <w:rPr>
          <w:rFonts w:ascii="Times New Roman" w:eastAsia="Georgia" w:hAnsi="Times New Roman"/>
          <w:sz w:val="24"/>
          <w:szCs w:val="24"/>
          <w:lang w:eastAsia="ru-RU"/>
        </w:rPr>
        <w:t xml:space="preserve"> учебный год</w:t>
      </w:r>
    </w:p>
    <w:p w:rsidR="00992CE0" w:rsidRPr="00992CE0" w:rsidRDefault="00992CE0" w:rsidP="00992CE0">
      <w:pPr>
        <w:suppressAutoHyphens w:val="0"/>
        <w:overflowPunct/>
        <w:autoSpaceDE/>
        <w:spacing w:line="240" w:lineRule="auto"/>
        <w:ind w:firstLine="0"/>
        <w:jc w:val="left"/>
        <w:textAlignment w:val="auto"/>
        <w:rPr>
          <w:rFonts w:ascii="Times New Roman" w:hAnsi="Times New Roman"/>
          <w:sz w:val="28"/>
          <w:szCs w:val="28"/>
          <w:lang w:eastAsia="ru-RU"/>
        </w:rPr>
      </w:pPr>
    </w:p>
    <w:p w:rsidR="00992CE0" w:rsidRPr="00992CE0" w:rsidRDefault="00992CE0" w:rsidP="00992CE0">
      <w:pPr>
        <w:suppressAutoHyphens w:val="0"/>
        <w:overflowPunct/>
        <w:autoSpaceDE/>
        <w:spacing w:line="240" w:lineRule="auto"/>
        <w:ind w:firstLine="0"/>
        <w:jc w:val="left"/>
        <w:textAlignment w:val="auto"/>
        <w:rPr>
          <w:rFonts w:ascii="Times New Roman" w:hAnsi="Times New Roman"/>
          <w:sz w:val="24"/>
          <w:szCs w:val="24"/>
          <w:lang w:eastAsia="ru-RU"/>
        </w:rPr>
      </w:pPr>
    </w:p>
    <w:p w:rsidR="00992CE0" w:rsidRPr="00992CE0" w:rsidRDefault="00992CE0" w:rsidP="00992CE0">
      <w:pPr>
        <w:suppressAutoHyphens w:val="0"/>
        <w:overflowPunct/>
        <w:autoSpaceDE/>
        <w:spacing w:line="240" w:lineRule="auto"/>
        <w:ind w:firstLine="0"/>
        <w:jc w:val="left"/>
        <w:textAlignment w:val="auto"/>
        <w:rPr>
          <w:rFonts w:ascii="Times New Roman" w:hAnsi="Times New Roman"/>
          <w:sz w:val="28"/>
          <w:szCs w:val="28"/>
          <w:lang w:eastAsia="ru-RU"/>
        </w:rPr>
      </w:pPr>
    </w:p>
    <w:p w:rsidR="00992CE0" w:rsidRPr="00992CE0" w:rsidRDefault="00992CE0" w:rsidP="00992CE0">
      <w:pPr>
        <w:suppressAutoHyphens w:val="0"/>
        <w:overflowPunct/>
        <w:autoSpaceDE/>
        <w:spacing w:line="240" w:lineRule="auto"/>
        <w:ind w:firstLine="0"/>
        <w:jc w:val="left"/>
        <w:textAlignment w:val="auto"/>
        <w:rPr>
          <w:rFonts w:ascii="Times New Roman" w:hAnsi="Times New Roman"/>
          <w:sz w:val="28"/>
          <w:szCs w:val="28"/>
          <w:lang w:eastAsia="ru-RU"/>
        </w:rPr>
      </w:pPr>
    </w:p>
    <w:p w:rsidR="00992CE0" w:rsidRPr="00992CE0" w:rsidRDefault="00992CE0" w:rsidP="00992CE0">
      <w:pPr>
        <w:suppressAutoHyphens w:val="0"/>
        <w:overflowPunct/>
        <w:autoSpaceDE/>
        <w:spacing w:line="240" w:lineRule="auto"/>
        <w:ind w:firstLine="0"/>
        <w:jc w:val="left"/>
        <w:textAlignment w:val="auto"/>
        <w:rPr>
          <w:rFonts w:ascii="Times New Roman" w:hAnsi="Times New Roman"/>
          <w:sz w:val="28"/>
          <w:szCs w:val="28"/>
          <w:lang w:eastAsia="ru-RU"/>
        </w:rPr>
      </w:pPr>
    </w:p>
    <w:p w:rsidR="00992CE0" w:rsidRPr="00992CE0" w:rsidRDefault="00992CE0" w:rsidP="00992CE0">
      <w:pPr>
        <w:suppressAutoHyphens w:val="0"/>
        <w:overflowPunct/>
        <w:autoSpaceDE/>
        <w:spacing w:line="240" w:lineRule="auto"/>
        <w:ind w:firstLine="0"/>
        <w:jc w:val="left"/>
        <w:textAlignment w:val="auto"/>
        <w:rPr>
          <w:rFonts w:ascii="Times New Roman" w:hAnsi="Times New Roman"/>
          <w:sz w:val="28"/>
          <w:szCs w:val="28"/>
          <w:lang w:eastAsia="ru-RU"/>
        </w:rPr>
      </w:pPr>
    </w:p>
    <w:p w:rsidR="00992CE0" w:rsidRPr="00992CE0" w:rsidRDefault="00992CE0" w:rsidP="00992CE0">
      <w:pPr>
        <w:suppressAutoHyphens w:val="0"/>
        <w:overflowPunct/>
        <w:autoSpaceDE/>
        <w:spacing w:line="240" w:lineRule="auto"/>
        <w:ind w:firstLine="0"/>
        <w:jc w:val="left"/>
        <w:textAlignment w:val="auto"/>
        <w:rPr>
          <w:rFonts w:ascii="Times New Roman" w:hAnsi="Times New Roman"/>
          <w:sz w:val="28"/>
          <w:szCs w:val="28"/>
          <w:lang w:eastAsia="ru-RU"/>
        </w:rPr>
      </w:pPr>
    </w:p>
    <w:p w:rsidR="00992CE0" w:rsidRPr="00992CE0" w:rsidRDefault="00992CE0" w:rsidP="00992CE0">
      <w:pPr>
        <w:suppressAutoHyphens w:val="0"/>
        <w:overflowPunct/>
        <w:autoSpaceDE/>
        <w:spacing w:line="240" w:lineRule="auto"/>
        <w:ind w:firstLine="0"/>
        <w:jc w:val="left"/>
        <w:textAlignment w:val="auto"/>
        <w:rPr>
          <w:rFonts w:ascii="Times New Roman" w:hAnsi="Times New Roman"/>
          <w:sz w:val="28"/>
          <w:szCs w:val="28"/>
          <w:lang w:eastAsia="ru-RU"/>
        </w:rPr>
      </w:pPr>
    </w:p>
    <w:p w:rsidR="00992CE0" w:rsidRPr="00992CE0" w:rsidRDefault="00992CE0" w:rsidP="00992CE0">
      <w:pPr>
        <w:suppressAutoHyphens w:val="0"/>
        <w:overflowPunct/>
        <w:autoSpaceDE/>
        <w:spacing w:line="240" w:lineRule="auto"/>
        <w:ind w:firstLine="0"/>
        <w:jc w:val="left"/>
        <w:textAlignment w:val="auto"/>
        <w:rPr>
          <w:rFonts w:ascii="Times New Roman" w:hAnsi="Times New Roman"/>
          <w:sz w:val="28"/>
          <w:szCs w:val="28"/>
          <w:lang w:eastAsia="ru-RU"/>
        </w:rPr>
      </w:pPr>
    </w:p>
    <w:p w:rsidR="00992CE0" w:rsidRPr="00992CE0" w:rsidRDefault="00992CE0" w:rsidP="00992CE0">
      <w:pPr>
        <w:suppressAutoHyphens w:val="0"/>
        <w:overflowPunct/>
        <w:autoSpaceDE/>
        <w:spacing w:line="240" w:lineRule="auto"/>
        <w:ind w:firstLine="0"/>
        <w:jc w:val="left"/>
        <w:textAlignment w:val="auto"/>
        <w:rPr>
          <w:rFonts w:ascii="Times New Roman" w:hAnsi="Times New Roman"/>
          <w:sz w:val="28"/>
          <w:szCs w:val="28"/>
          <w:lang w:eastAsia="ru-RU"/>
        </w:rPr>
      </w:pPr>
    </w:p>
    <w:p w:rsidR="00992CE0" w:rsidRPr="00992CE0" w:rsidRDefault="00992CE0" w:rsidP="00992CE0">
      <w:pPr>
        <w:suppressAutoHyphens w:val="0"/>
        <w:overflowPunct/>
        <w:autoSpaceDE/>
        <w:spacing w:line="240" w:lineRule="auto"/>
        <w:ind w:firstLine="0"/>
        <w:jc w:val="left"/>
        <w:textAlignment w:val="auto"/>
        <w:rPr>
          <w:rFonts w:ascii="Times New Roman" w:hAnsi="Times New Roman"/>
          <w:sz w:val="28"/>
          <w:szCs w:val="28"/>
          <w:lang w:eastAsia="ru-RU"/>
        </w:rPr>
      </w:pPr>
    </w:p>
    <w:p w:rsidR="00992CE0" w:rsidRPr="00992CE0" w:rsidRDefault="00992CE0" w:rsidP="00992CE0">
      <w:pPr>
        <w:suppressAutoHyphens w:val="0"/>
        <w:overflowPunct/>
        <w:autoSpaceDE/>
        <w:spacing w:line="240" w:lineRule="auto"/>
        <w:ind w:firstLine="0"/>
        <w:jc w:val="left"/>
        <w:textAlignment w:val="auto"/>
        <w:rPr>
          <w:rFonts w:ascii="Times New Roman" w:hAnsi="Times New Roman"/>
          <w:sz w:val="28"/>
          <w:szCs w:val="28"/>
          <w:lang w:eastAsia="ru-RU"/>
        </w:rPr>
      </w:pPr>
    </w:p>
    <w:p w:rsidR="00E75E23" w:rsidRDefault="00E75E23" w:rsidP="00992CE0">
      <w:pPr>
        <w:suppressAutoHyphens w:val="0"/>
        <w:overflowPunct/>
        <w:autoSpaceDE/>
        <w:spacing w:line="240" w:lineRule="auto"/>
        <w:ind w:firstLine="0"/>
        <w:jc w:val="left"/>
        <w:textAlignment w:val="auto"/>
        <w:rPr>
          <w:rFonts w:ascii="Times New Roman" w:hAnsi="Times New Roman"/>
          <w:sz w:val="28"/>
          <w:szCs w:val="28"/>
          <w:lang w:eastAsia="ru-RU"/>
        </w:rPr>
      </w:pPr>
    </w:p>
    <w:p w:rsidR="008C53BC" w:rsidRDefault="008C53BC" w:rsidP="00992CE0">
      <w:pPr>
        <w:suppressAutoHyphens w:val="0"/>
        <w:overflowPunct/>
        <w:autoSpaceDE/>
        <w:spacing w:line="240" w:lineRule="auto"/>
        <w:ind w:firstLine="0"/>
        <w:jc w:val="left"/>
        <w:textAlignment w:val="auto"/>
        <w:rPr>
          <w:rFonts w:ascii="Times New Roman" w:hAnsi="Times New Roman"/>
          <w:sz w:val="28"/>
          <w:szCs w:val="28"/>
          <w:lang w:eastAsia="ru-RU"/>
        </w:rPr>
      </w:pPr>
    </w:p>
    <w:p w:rsidR="008C53BC" w:rsidRDefault="008C53BC" w:rsidP="00992CE0">
      <w:pPr>
        <w:suppressAutoHyphens w:val="0"/>
        <w:overflowPunct/>
        <w:autoSpaceDE/>
        <w:spacing w:line="240" w:lineRule="auto"/>
        <w:ind w:firstLine="0"/>
        <w:jc w:val="left"/>
        <w:textAlignment w:val="auto"/>
        <w:rPr>
          <w:rFonts w:ascii="Times New Roman" w:hAnsi="Times New Roman"/>
          <w:sz w:val="28"/>
          <w:szCs w:val="28"/>
          <w:lang w:eastAsia="ru-RU"/>
        </w:rPr>
      </w:pPr>
    </w:p>
    <w:p w:rsidR="00785F46" w:rsidRDefault="00785F46" w:rsidP="00992CE0">
      <w:pPr>
        <w:suppressAutoHyphens w:val="0"/>
        <w:overflowPunct/>
        <w:autoSpaceDE/>
        <w:spacing w:line="240" w:lineRule="auto"/>
        <w:ind w:firstLine="0"/>
        <w:jc w:val="left"/>
        <w:textAlignment w:val="auto"/>
        <w:rPr>
          <w:rFonts w:ascii="Times New Roman" w:hAnsi="Times New Roman"/>
          <w:sz w:val="28"/>
          <w:szCs w:val="28"/>
          <w:lang w:eastAsia="ru-RU"/>
        </w:rPr>
      </w:pPr>
    </w:p>
    <w:p w:rsidR="00992CE0" w:rsidRPr="00992CE0" w:rsidRDefault="00992CE0" w:rsidP="00785F46">
      <w:pPr>
        <w:suppressAutoHyphens w:val="0"/>
        <w:overflowPunct/>
        <w:autoSpaceDE/>
        <w:spacing w:line="240" w:lineRule="auto"/>
        <w:ind w:firstLine="0"/>
        <w:jc w:val="center"/>
        <w:textAlignment w:val="auto"/>
        <w:rPr>
          <w:rFonts w:ascii="Times New Roman" w:hAnsi="Times New Roman"/>
          <w:b/>
          <w:sz w:val="28"/>
          <w:szCs w:val="28"/>
          <w:lang w:eastAsia="ru-RU"/>
        </w:rPr>
      </w:pPr>
      <w:r w:rsidRPr="00992CE0">
        <w:rPr>
          <w:rFonts w:ascii="Times New Roman" w:hAnsi="Times New Roman"/>
          <w:b/>
          <w:sz w:val="24"/>
          <w:szCs w:val="28"/>
          <w:lang w:eastAsia="ru-RU"/>
        </w:rPr>
        <w:lastRenderedPageBreak/>
        <w:t>Пояснительная записка.</w:t>
      </w:r>
    </w:p>
    <w:p w:rsidR="00814311" w:rsidRPr="008C53BC" w:rsidRDefault="00814311" w:rsidP="00814311">
      <w:pPr>
        <w:suppressAutoHyphens w:val="0"/>
        <w:overflowPunct/>
        <w:autoSpaceDE/>
        <w:spacing w:line="240" w:lineRule="auto"/>
        <w:ind w:firstLine="0"/>
        <w:textAlignment w:val="auto"/>
        <w:rPr>
          <w:rFonts w:ascii="Times New Roman" w:hAnsi="Times New Roman"/>
          <w:color w:val="000000"/>
          <w:sz w:val="24"/>
          <w:szCs w:val="24"/>
          <w:lang w:eastAsia="en-US"/>
        </w:rPr>
      </w:pPr>
      <w:r w:rsidRPr="008C53BC">
        <w:rPr>
          <w:rFonts w:ascii="Times New Roman" w:hAnsi="Times New Roman"/>
          <w:color w:val="000000"/>
          <w:sz w:val="24"/>
          <w:szCs w:val="24"/>
          <w:lang w:eastAsia="en-US"/>
        </w:rPr>
        <w:t>Адаптированная р</w:t>
      </w:r>
      <w:r w:rsidR="00992CE0" w:rsidRPr="008C53BC">
        <w:rPr>
          <w:rFonts w:ascii="Times New Roman" w:hAnsi="Times New Roman"/>
          <w:color w:val="000000"/>
          <w:sz w:val="24"/>
          <w:szCs w:val="24"/>
          <w:lang w:eastAsia="en-US"/>
        </w:rPr>
        <w:t>абочая про</w:t>
      </w:r>
      <w:r w:rsidR="00857D67">
        <w:rPr>
          <w:rFonts w:ascii="Times New Roman" w:hAnsi="Times New Roman"/>
          <w:color w:val="000000"/>
          <w:sz w:val="24"/>
          <w:szCs w:val="24"/>
          <w:lang w:eastAsia="en-US"/>
        </w:rPr>
        <w:t>грамма по географии</w:t>
      </w:r>
      <w:r w:rsidRPr="008C53BC">
        <w:rPr>
          <w:rFonts w:ascii="Times New Roman" w:hAnsi="Times New Roman"/>
          <w:color w:val="000000"/>
          <w:sz w:val="24"/>
          <w:szCs w:val="24"/>
          <w:lang w:eastAsia="en-US"/>
        </w:rPr>
        <w:t xml:space="preserve"> </w:t>
      </w:r>
      <w:proofErr w:type="spellStart"/>
      <w:r w:rsidR="00992CE0" w:rsidRPr="008C53BC">
        <w:rPr>
          <w:rFonts w:ascii="Times New Roman" w:hAnsi="Times New Roman"/>
          <w:color w:val="000000"/>
          <w:sz w:val="24"/>
          <w:szCs w:val="24"/>
          <w:lang w:eastAsia="en-US"/>
        </w:rPr>
        <w:t>составлена</w:t>
      </w:r>
      <w:r w:rsidRPr="008C53BC">
        <w:rPr>
          <w:rFonts w:ascii="Times New Roman" w:hAnsi="Times New Roman"/>
          <w:color w:val="000000"/>
          <w:sz w:val="24"/>
          <w:szCs w:val="24"/>
          <w:lang w:eastAsia="en-US"/>
        </w:rPr>
        <w:t>в</w:t>
      </w:r>
      <w:proofErr w:type="spellEnd"/>
      <w:r w:rsidRPr="008C53BC">
        <w:rPr>
          <w:rFonts w:ascii="Times New Roman" w:hAnsi="Times New Roman"/>
          <w:color w:val="000000"/>
          <w:sz w:val="24"/>
          <w:szCs w:val="24"/>
          <w:lang w:eastAsia="en-US"/>
        </w:rPr>
        <w:t xml:space="preserve"> соответствии с Законом РФ «Об образовании в Российской Федерации» № 273-ФЗ от 29 декабря 2012 года; </w:t>
      </w:r>
    </w:p>
    <w:p w:rsidR="00814311" w:rsidRPr="008C53BC" w:rsidRDefault="00814311" w:rsidP="00814311">
      <w:pPr>
        <w:suppressAutoHyphens w:val="0"/>
        <w:overflowPunct/>
        <w:autoSpaceDE/>
        <w:spacing w:line="240" w:lineRule="auto"/>
        <w:ind w:firstLine="0"/>
        <w:textAlignment w:val="auto"/>
        <w:rPr>
          <w:rFonts w:ascii="Times New Roman" w:hAnsi="Times New Roman"/>
          <w:color w:val="000000"/>
          <w:sz w:val="24"/>
          <w:szCs w:val="24"/>
          <w:lang w:eastAsia="en-US"/>
        </w:rPr>
      </w:pPr>
      <w:r w:rsidRPr="008C53BC">
        <w:rPr>
          <w:rFonts w:ascii="Times New Roman" w:hAnsi="Times New Roman"/>
          <w:color w:val="000000"/>
          <w:sz w:val="24"/>
          <w:szCs w:val="24"/>
          <w:lang w:eastAsia="en-US"/>
        </w:rPr>
        <w:t>- Федеральным государственным образовательным стандартом начального общего образования обучающихся с ограниченными возможностями здоровья (утвержден приказом Министерства образования и науки Российской Федерации от 06.10.2009г. № 373 с изменениями);</w:t>
      </w:r>
    </w:p>
    <w:p w:rsidR="00814311" w:rsidRPr="008C53BC" w:rsidRDefault="00814311" w:rsidP="00814311">
      <w:pPr>
        <w:suppressAutoHyphens w:val="0"/>
        <w:overflowPunct/>
        <w:autoSpaceDE/>
        <w:spacing w:line="240" w:lineRule="auto"/>
        <w:ind w:firstLine="0"/>
        <w:textAlignment w:val="auto"/>
        <w:rPr>
          <w:rFonts w:ascii="Times New Roman" w:hAnsi="Times New Roman"/>
          <w:sz w:val="24"/>
          <w:szCs w:val="24"/>
          <w:lang w:eastAsia="en-US"/>
        </w:rPr>
      </w:pPr>
      <w:r w:rsidRPr="008C53BC">
        <w:rPr>
          <w:rFonts w:ascii="Times New Roman" w:hAnsi="Times New Roman"/>
          <w:color w:val="000000"/>
          <w:sz w:val="24"/>
          <w:szCs w:val="24"/>
          <w:lang w:eastAsia="en-US"/>
        </w:rPr>
        <w:t>- Федеральным государственным образовательным стандартом основного общего образовани</w:t>
      </w:r>
      <w:proofErr w:type="gramStart"/>
      <w:r w:rsidRPr="008C53BC">
        <w:rPr>
          <w:rFonts w:ascii="Times New Roman" w:hAnsi="Times New Roman"/>
          <w:color w:val="000000"/>
          <w:sz w:val="24"/>
          <w:szCs w:val="24"/>
          <w:lang w:eastAsia="en-US"/>
        </w:rPr>
        <w:t>я</w:t>
      </w:r>
      <w:r w:rsidRPr="008C53BC">
        <w:rPr>
          <w:rFonts w:ascii="Times New Roman" w:hAnsi="Times New Roman"/>
          <w:iCs/>
          <w:color w:val="000000"/>
          <w:sz w:val="24"/>
          <w:szCs w:val="24"/>
          <w:lang w:eastAsia="en-US"/>
        </w:rPr>
        <w:t>(</w:t>
      </w:r>
      <w:proofErr w:type="gramEnd"/>
      <w:r w:rsidRPr="008C53BC">
        <w:rPr>
          <w:rFonts w:ascii="Times New Roman" w:hAnsi="Times New Roman"/>
          <w:iCs/>
          <w:color w:val="000000"/>
          <w:sz w:val="24"/>
          <w:szCs w:val="24"/>
          <w:lang w:eastAsia="en-US"/>
        </w:rPr>
        <w:t>утвержден приказом Министерства образования и науки России </w:t>
      </w:r>
      <w:hyperlink r:id="rId8" w:history="1">
        <w:r w:rsidRPr="008C53BC">
          <w:rPr>
            <w:rStyle w:val="af4"/>
            <w:rFonts w:ascii="Times New Roman" w:hAnsi="Times New Roman"/>
            <w:iCs/>
            <w:color w:val="auto"/>
            <w:sz w:val="24"/>
            <w:szCs w:val="24"/>
            <w:lang w:eastAsia="en-US"/>
          </w:rPr>
          <w:t>от 17 декабря 2010 г. № 1897</w:t>
        </w:r>
      </w:hyperlink>
      <w:r w:rsidRPr="008C53BC">
        <w:rPr>
          <w:rFonts w:ascii="Times New Roman" w:hAnsi="Times New Roman"/>
          <w:iCs/>
          <w:sz w:val="24"/>
          <w:szCs w:val="24"/>
          <w:lang w:eastAsia="en-US"/>
        </w:rPr>
        <w:t>);</w:t>
      </w:r>
    </w:p>
    <w:p w:rsidR="00814311" w:rsidRPr="008C53BC" w:rsidRDefault="00814311" w:rsidP="00814311">
      <w:pPr>
        <w:suppressAutoHyphens w:val="0"/>
        <w:overflowPunct/>
        <w:autoSpaceDE/>
        <w:spacing w:line="240" w:lineRule="auto"/>
        <w:ind w:firstLine="0"/>
        <w:textAlignment w:val="auto"/>
        <w:rPr>
          <w:rFonts w:ascii="Times New Roman" w:hAnsi="Times New Roman"/>
          <w:color w:val="000000"/>
          <w:sz w:val="24"/>
          <w:szCs w:val="24"/>
          <w:lang w:eastAsia="en-US"/>
        </w:rPr>
      </w:pPr>
      <w:r w:rsidRPr="008C53BC">
        <w:rPr>
          <w:rFonts w:ascii="Times New Roman" w:hAnsi="Times New Roman"/>
          <w:color w:val="000000"/>
          <w:sz w:val="24"/>
          <w:szCs w:val="24"/>
          <w:lang w:eastAsia="en-US"/>
        </w:rPr>
        <w:t>- Федеральным государственным образовательным стандартом образования обучающихся с умственной отсталостью (интеллектуальными нарушениями) (утвержден приказом Министерства образования и науки Российской Федерации от 19.12.2014 г. № 1598);</w:t>
      </w:r>
    </w:p>
    <w:p w:rsidR="00992CE0" w:rsidRPr="008C53BC" w:rsidRDefault="00992CE0" w:rsidP="00992CE0">
      <w:pPr>
        <w:suppressAutoHyphens w:val="0"/>
        <w:overflowPunct/>
        <w:autoSpaceDE/>
        <w:spacing w:line="240" w:lineRule="auto"/>
        <w:ind w:firstLine="0"/>
        <w:textAlignment w:val="auto"/>
        <w:rPr>
          <w:rFonts w:ascii="Times New Roman" w:hAnsi="Times New Roman"/>
          <w:color w:val="000000"/>
          <w:sz w:val="24"/>
          <w:szCs w:val="24"/>
          <w:lang w:eastAsia="en-US"/>
        </w:rPr>
      </w:pPr>
      <w:r w:rsidRPr="008C53BC">
        <w:rPr>
          <w:rFonts w:ascii="Times New Roman" w:hAnsi="Times New Roman"/>
          <w:color w:val="000000"/>
          <w:sz w:val="24"/>
          <w:szCs w:val="24"/>
          <w:lang w:eastAsia="en-US"/>
        </w:rPr>
        <w:t xml:space="preserve"> на основе </w:t>
      </w:r>
      <w:r w:rsidRPr="008C53BC">
        <w:rPr>
          <w:rFonts w:ascii="Times New Roman" w:hAnsi="Times New Roman"/>
          <w:sz w:val="24"/>
          <w:szCs w:val="24"/>
          <w:lang w:eastAsia="en-US"/>
        </w:rPr>
        <w:t xml:space="preserve">основной </w:t>
      </w:r>
      <w:r w:rsidRPr="008C53BC">
        <w:rPr>
          <w:rFonts w:ascii="Times New Roman" w:hAnsi="Times New Roman"/>
          <w:sz w:val="24"/>
          <w:szCs w:val="24"/>
          <w:lang w:eastAsia="ru-RU"/>
        </w:rPr>
        <w:t>образовательной программы основного общего образования</w:t>
      </w:r>
      <w:r w:rsidRPr="008C53BC">
        <w:rPr>
          <w:rFonts w:ascii="Times New Roman" w:hAnsi="Times New Roman"/>
          <w:sz w:val="24"/>
          <w:szCs w:val="24"/>
          <w:lang w:eastAsia="en-US"/>
        </w:rPr>
        <w:t xml:space="preserve"> МБОУ Лиховской СОШ</w:t>
      </w:r>
      <w:proofErr w:type="gramStart"/>
      <w:r w:rsidRPr="008C53BC">
        <w:rPr>
          <w:rFonts w:ascii="Times New Roman" w:hAnsi="Times New Roman"/>
          <w:sz w:val="24"/>
          <w:szCs w:val="24"/>
          <w:lang w:eastAsia="ru-RU"/>
        </w:rPr>
        <w:t>,</w:t>
      </w:r>
      <w:r w:rsidRPr="008C53BC">
        <w:rPr>
          <w:rFonts w:ascii="Times New Roman" w:hAnsi="Times New Roman"/>
          <w:sz w:val="24"/>
          <w:szCs w:val="24"/>
          <w:lang w:eastAsia="en-US"/>
        </w:rPr>
        <w:t xml:space="preserve">, </w:t>
      </w:r>
      <w:proofErr w:type="gramEnd"/>
      <w:r w:rsidRPr="008C53BC">
        <w:rPr>
          <w:rFonts w:ascii="Times New Roman" w:hAnsi="Times New Roman"/>
          <w:sz w:val="24"/>
          <w:szCs w:val="24"/>
          <w:lang w:eastAsia="en-US"/>
        </w:rPr>
        <w:t xml:space="preserve">учебного </w:t>
      </w:r>
      <w:r w:rsidR="00857D67">
        <w:rPr>
          <w:rFonts w:ascii="Times New Roman" w:hAnsi="Times New Roman"/>
          <w:sz w:val="24"/>
          <w:szCs w:val="24"/>
          <w:lang w:eastAsia="en-US"/>
        </w:rPr>
        <w:t>плана МБОУ Лиховской СОШ на 2019 – 2020</w:t>
      </w:r>
      <w:r w:rsidRPr="008C53BC">
        <w:rPr>
          <w:rFonts w:ascii="Times New Roman" w:hAnsi="Times New Roman"/>
          <w:sz w:val="24"/>
          <w:szCs w:val="24"/>
          <w:lang w:eastAsia="en-US"/>
        </w:rPr>
        <w:t xml:space="preserve"> учебный год в рамках реализации ФГОС для основного общего образования, годового </w:t>
      </w:r>
      <w:r w:rsidRPr="008C53BC">
        <w:rPr>
          <w:rFonts w:ascii="Times New Roman" w:hAnsi="Times New Roman"/>
          <w:sz w:val="24"/>
          <w:szCs w:val="24"/>
          <w:lang w:eastAsia="ru-RU"/>
        </w:rPr>
        <w:t>календарного учебного графика</w:t>
      </w:r>
      <w:r w:rsidRPr="008C53BC">
        <w:rPr>
          <w:rFonts w:ascii="Times New Roman" w:hAnsi="Times New Roman"/>
          <w:sz w:val="24"/>
          <w:szCs w:val="24"/>
          <w:lang w:eastAsia="en-US"/>
        </w:rPr>
        <w:t xml:space="preserve"> МБОУ Лиховской </w:t>
      </w:r>
      <w:r w:rsidRPr="008C53BC">
        <w:rPr>
          <w:rFonts w:ascii="Times New Roman" w:hAnsi="Times New Roman"/>
          <w:sz w:val="24"/>
          <w:szCs w:val="24"/>
          <w:lang w:eastAsia="ru-RU"/>
        </w:rPr>
        <w:t xml:space="preserve">СОШ, примерной программы основного общего образования Программа –). География: Программа 5 – 9 классы ФГОС по географии  «Алгоритм успеха» А.А. Летягин и др., автора учебно-методического комплекта, издательства </w:t>
      </w:r>
      <w:proofErr w:type="spellStart"/>
      <w:r w:rsidRPr="008C53BC">
        <w:rPr>
          <w:rFonts w:ascii="Times New Roman" w:hAnsi="Times New Roman"/>
          <w:sz w:val="24"/>
          <w:szCs w:val="24"/>
          <w:lang w:eastAsia="ru-RU"/>
        </w:rPr>
        <w:t>Вентана-Граф</w:t>
      </w:r>
      <w:proofErr w:type="spellEnd"/>
      <w:r w:rsidRPr="008C53BC">
        <w:rPr>
          <w:rFonts w:ascii="Times New Roman" w:hAnsi="Times New Roman"/>
          <w:sz w:val="24"/>
          <w:szCs w:val="24"/>
          <w:lang w:eastAsia="ru-RU"/>
        </w:rPr>
        <w:t xml:space="preserve"> 2012г</w:t>
      </w:r>
      <w:r w:rsidRPr="008C53BC">
        <w:rPr>
          <w:rFonts w:ascii="Times New Roman" w:hAnsi="Times New Roman"/>
          <w:sz w:val="24"/>
          <w:szCs w:val="24"/>
          <w:lang w:eastAsia="en-US"/>
        </w:rPr>
        <w:t xml:space="preserve">.,  </w:t>
      </w:r>
      <w:r w:rsidRPr="008C53BC">
        <w:rPr>
          <w:rFonts w:ascii="Times New Roman" w:hAnsi="Times New Roman"/>
          <w:sz w:val="24"/>
          <w:szCs w:val="24"/>
          <w:lang w:eastAsia="ru-RU"/>
        </w:rPr>
        <w:t>учебно-методических материал</w:t>
      </w:r>
      <w:r w:rsidRPr="008C53BC">
        <w:rPr>
          <w:rFonts w:ascii="Times New Roman" w:hAnsi="Times New Roman"/>
          <w:sz w:val="24"/>
          <w:szCs w:val="24"/>
          <w:lang w:eastAsia="en-US"/>
        </w:rPr>
        <w:t>ов: Методическое пособие 5-6 классы А.А Летягин</w:t>
      </w:r>
      <w:r w:rsidRPr="008C53BC">
        <w:rPr>
          <w:rFonts w:ascii="Times New Roman" w:hAnsi="Times New Roman"/>
          <w:sz w:val="24"/>
          <w:szCs w:val="24"/>
          <w:lang w:eastAsia="ru-RU"/>
        </w:rPr>
        <w:t>«</w:t>
      </w:r>
      <w:proofErr w:type="spellStart"/>
      <w:r w:rsidRPr="008C53BC">
        <w:rPr>
          <w:rFonts w:ascii="Times New Roman" w:hAnsi="Times New Roman"/>
          <w:sz w:val="24"/>
          <w:szCs w:val="24"/>
          <w:lang w:eastAsia="ru-RU"/>
        </w:rPr>
        <w:t>Вентана-Граф</w:t>
      </w:r>
      <w:proofErr w:type="spellEnd"/>
      <w:r w:rsidRPr="008C53BC">
        <w:rPr>
          <w:rFonts w:ascii="Times New Roman" w:hAnsi="Times New Roman"/>
          <w:sz w:val="24"/>
          <w:szCs w:val="24"/>
          <w:lang w:eastAsia="ru-RU"/>
        </w:rPr>
        <w:t>». 2015 г</w:t>
      </w:r>
      <w:r w:rsidRPr="008C53BC">
        <w:rPr>
          <w:rFonts w:ascii="Times New Roman" w:hAnsi="Times New Roman"/>
          <w:sz w:val="24"/>
          <w:szCs w:val="24"/>
          <w:lang w:eastAsia="en-US"/>
        </w:rPr>
        <w:t>, учебников и учебных пособий:</w:t>
      </w:r>
      <w:r w:rsidRPr="008C53BC">
        <w:rPr>
          <w:rFonts w:ascii="Times New Roman" w:hAnsi="Times New Roman"/>
          <w:sz w:val="24"/>
          <w:szCs w:val="24"/>
          <w:lang w:eastAsia="ru-RU"/>
        </w:rPr>
        <w:t xml:space="preserve"> Учебник - А.А. Летягин География. Начальный курс. 6 класс. Учебник для учащихся общеобразовательных учреждений  под общей редакцией члена-корреспондента РАО В.П. Дронова. Рекомендовано Министерством образования и науки РФ. Москва. Издательский центр «</w:t>
      </w:r>
      <w:proofErr w:type="spellStart"/>
      <w:r w:rsidRPr="008C53BC">
        <w:rPr>
          <w:rFonts w:ascii="Times New Roman" w:hAnsi="Times New Roman"/>
          <w:sz w:val="24"/>
          <w:szCs w:val="24"/>
          <w:lang w:eastAsia="ru-RU"/>
        </w:rPr>
        <w:t>Вентана-Граф</w:t>
      </w:r>
      <w:proofErr w:type="spellEnd"/>
      <w:r w:rsidRPr="008C53BC">
        <w:rPr>
          <w:rFonts w:ascii="Times New Roman" w:hAnsi="Times New Roman"/>
          <w:sz w:val="24"/>
          <w:szCs w:val="24"/>
          <w:lang w:eastAsia="ru-RU"/>
        </w:rPr>
        <w:t>». 2014 г.</w:t>
      </w:r>
      <w:r w:rsidRPr="008C53BC">
        <w:rPr>
          <w:rFonts w:ascii="Times New Roman" w:hAnsi="Times New Roman"/>
          <w:sz w:val="24"/>
          <w:szCs w:val="24"/>
          <w:lang w:eastAsia="en-US"/>
        </w:rPr>
        <w:t xml:space="preserve"> с учетом требований Федерального государственного образовательного стандарта.</w:t>
      </w:r>
    </w:p>
    <w:p w:rsidR="00814311" w:rsidRPr="008C53BC" w:rsidRDefault="00814311" w:rsidP="00814311">
      <w:pPr>
        <w:pStyle w:val="Default"/>
        <w:ind w:firstLine="709"/>
        <w:jc w:val="both"/>
      </w:pPr>
      <w:r w:rsidRPr="008C53BC">
        <w:t xml:space="preserve">Цель адаптированной рабочей программы – создание условий для планирования, организации и управления образовательным процессом по определенному учебному предмету. </w:t>
      </w:r>
    </w:p>
    <w:p w:rsidR="00814311" w:rsidRPr="00785F46" w:rsidRDefault="00814311" w:rsidP="00814311">
      <w:pPr>
        <w:suppressAutoHyphens w:val="0"/>
        <w:overflowPunct/>
        <w:autoSpaceDE/>
        <w:spacing w:line="240" w:lineRule="auto"/>
        <w:ind w:left="-567" w:firstLine="0"/>
        <w:jc w:val="center"/>
        <w:textAlignment w:val="auto"/>
        <w:rPr>
          <w:rFonts w:ascii="Times New Roman" w:hAnsi="Times New Roman"/>
          <w:iCs/>
          <w:caps/>
          <w:color w:val="000000"/>
          <w:sz w:val="24"/>
          <w:szCs w:val="24"/>
          <w:lang w:eastAsia="ru-RU"/>
        </w:rPr>
      </w:pPr>
      <w:r w:rsidRPr="00785F46">
        <w:rPr>
          <w:rFonts w:ascii="Times New Roman" w:hAnsi="Times New Roman"/>
          <w:iCs/>
          <w:caps/>
          <w:color w:val="000000"/>
          <w:sz w:val="24"/>
          <w:szCs w:val="24"/>
          <w:lang w:eastAsia="ru-RU"/>
        </w:rPr>
        <w:t xml:space="preserve">ОСНОВНЫе НАПРАВЛЕНИя КОРРЕКЦИОННОЙ РАБОТЫ </w:t>
      </w:r>
    </w:p>
    <w:p w:rsidR="00814311" w:rsidRPr="008C53BC" w:rsidRDefault="00814311" w:rsidP="00814311">
      <w:pPr>
        <w:suppressAutoHyphens w:val="0"/>
        <w:overflowPunct/>
        <w:autoSpaceDE/>
        <w:spacing w:line="240" w:lineRule="auto"/>
        <w:ind w:left="-567" w:firstLine="0"/>
        <w:jc w:val="center"/>
        <w:textAlignment w:val="auto"/>
        <w:rPr>
          <w:rFonts w:ascii="Times New Roman" w:hAnsi="Times New Roman"/>
          <w:iCs/>
          <w:caps/>
          <w:color w:val="000000"/>
          <w:sz w:val="24"/>
          <w:szCs w:val="24"/>
          <w:lang w:eastAsia="ru-RU"/>
        </w:rPr>
      </w:pPr>
    </w:p>
    <w:p w:rsidR="00814311" w:rsidRPr="008C53BC" w:rsidRDefault="00814311" w:rsidP="00814311">
      <w:pPr>
        <w:suppressAutoHyphens w:val="0"/>
        <w:overflowPunct/>
        <w:autoSpaceDE/>
        <w:spacing w:line="240" w:lineRule="auto"/>
        <w:ind w:firstLine="0"/>
        <w:jc w:val="left"/>
        <w:textAlignment w:val="auto"/>
        <w:rPr>
          <w:rFonts w:ascii="Times New Roman" w:hAnsi="Times New Roman"/>
          <w:color w:val="000000"/>
          <w:sz w:val="24"/>
          <w:szCs w:val="24"/>
          <w:lang w:eastAsia="ru-RU"/>
        </w:rPr>
      </w:pPr>
      <w:r w:rsidRPr="008C53BC">
        <w:rPr>
          <w:rFonts w:ascii="Times New Roman" w:hAnsi="Times New Roman"/>
          <w:color w:val="000000"/>
          <w:sz w:val="24"/>
          <w:szCs w:val="24"/>
          <w:lang w:eastAsia="ru-RU"/>
        </w:rPr>
        <w:t>Форма получения образования -  очная</w:t>
      </w:r>
    </w:p>
    <w:p w:rsidR="00814311" w:rsidRPr="008C53BC" w:rsidRDefault="00814311" w:rsidP="00814311">
      <w:pPr>
        <w:suppressAutoHyphens w:val="0"/>
        <w:overflowPunct/>
        <w:autoSpaceDE/>
        <w:spacing w:line="240" w:lineRule="auto"/>
        <w:ind w:firstLine="0"/>
        <w:jc w:val="left"/>
        <w:textAlignment w:val="auto"/>
        <w:rPr>
          <w:rFonts w:ascii="Times New Roman" w:hAnsi="Times New Roman"/>
          <w:color w:val="000000"/>
          <w:sz w:val="24"/>
          <w:szCs w:val="24"/>
          <w:lang w:eastAsia="ru-RU"/>
        </w:rPr>
      </w:pPr>
      <w:r w:rsidRPr="008C53BC">
        <w:rPr>
          <w:rFonts w:ascii="Times New Roman" w:hAnsi="Times New Roman"/>
          <w:color w:val="000000"/>
          <w:sz w:val="24"/>
          <w:szCs w:val="24"/>
          <w:lang w:eastAsia="ru-RU"/>
        </w:rPr>
        <w:t>Режим реализации образовательной  программы -  полный день</w:t>
      </w:r>
    </w:p>
    <w:p w:rsidR="00814311" w:rsidRPr="008C53BC" w:rsidRDefault="00814311" w:rsidP="00814311">
      <w:pPr>
        <w:suppressAutoHyphens w:val="0"/>
        <w:overflowPunct/>
        <w:autoSpaceDE/>
        <w:spacing w:line="240" w:lineRule="auto"/>
        <w:ind w:firstLine="0"/>
        <w:jc w:val="left"/>
        <w:textAlignment w:val="auto"/>
        <w:rPr>
          <w:rFonts w:ascii="Times New Roman" w:hAnsi="Times New Roman"/>
          <w:color w:val="000000"/>
          <w:sz w:val="24"/>
          <w:szCs w:val="24"/>
          <w:lang w:eastAsia="ru-RU"/>
        </w:rPr>
      </w:pPr>
      <w:r w:rsidRPr="008C53BC">
        <w:rPr>
          <w:rFonts w:ascii="Times New Roman" w:hAnsi="Times New Roman"/>
          <w:color w:val="000000"/>
          <w:sz w:val="24"/>
          <w:szCs w:val="24"/>
          <w:lang w:eastAsia="ru-RU"/>
        </w:rPr>
        <w:t>Специальные учебники -  не  нуждаются</w:t>
      </w:r>
    </w:p>
    <w:p w:rsidR="00814311" w:rsidRPr="008C53BC" w:rsidRDefault="00814311" w:rsidP="00814311">
      <w:pPr>
        <w:suppressAutoHyphens w:val="0"/>
        <w:overflowPunct/>
        <w:autoSpaceDE/>
        <w:spacing w:line="240" w:lineRule="auto"/>
        <w:ind w:firstLine="0"/>
        <w:jc w:val="left"/>
        <w:textAlignment w:val="auto"/>
        <w:rPr>
          <w:rFonts w:ascii="Times New Roman" w:hAnsi="Times New Roman"/>
          <w:color w:val="000000"/>
          <w:sz w:val="24"/>
          <w:szCs w:val="24"/>
          <w:lang w:eastAsia="ru-RU"/>
        </w:rPr>
      </w:pPr>
      <w:r w:rsidRPr="008C53BC">
        <w:rPr>
          <w:rFonts w:ascii="Times New Roman" w:hAnsi="Times New Roman"/>
          <w:color w:val="000000"/>
          <w:sz w:val="24"/>
          <w:szCs w:val="24"/>
          <w:lang w:eastAsia="ru-RU"/>
        </w:rPr>
        <w:t>Примерные основные  направления  коррекционной работы при  реализации  учебных программ:</w:t>
      </w:r>
    </w:p>
    <w:p w:rsidR="00814311" w:rsidRPr="008C53BC" w:rsidRDefault="00814311" w:rsidP="00DA234D">
      <w:pPr>
        <w:numPr>
          <w:ilvl w:val="0"/>
          <w:numId w:val="1"/>
        </w:numPr>
        <w:suppressAutoHyphens w:val="0"/>
        <w:overflowPunct/>
        <w:autoSpaceDE/>
        <w:spacing w:after="200" w:line="240" w:lineRule="auto"/>
        <w:contextualSpacing/>
        <w:jc w:val="left"/>
        <w:textAlignment w:val="auto"/>
        <w:rPr>
          <w:rFonts w:ascii="Times New Roman" w:eastAsia="Calibri" w:hAnsi="Times New Roman"/>
          <w:color w:val="000000"/>
          <w:sz w:val="24"/>
          <w:szCs w:val="24"/>
          <w:lang w:eastAsia="en-US"/>
        </w:rPr>
      </w:pPr>
      <w:r w:rsidRPr="008C53BC">
        <w:rPr>
          <w:rFonts w:ascii="Times New Roman" w:eastAsia="Calibri" w:hAnsi="Times New Roman"/>
          <w:color w:val="000000"/>
          <w:sz w:val="24"/>
          <w:szCs w:val="24"/>
          <w:lang w:eastAsia="en-US"/>
        </w:rPr>
        <w:t>Выбор  индивидуального темпа обучения</w:t>
      </w:r>
    </w:p>
    <w:p w:rsidR="00814311" w:rsidRPr="008C53BC" w:rsidRDefault="00814311" w:rsidP="00DA234D">
      <w:pPr>
        <w:numPr>
          <w:ilvl w:val="0"/>
          <w:numId w:val="1"/>
        </w:numPr>
        <w:suppressAutoHyphens w:val="0"/>
        <w:overflowPunct/>
        <w:autoSpaceDE/>
        <w:spacing w:after="200" w:line="240" w:lineRule="auto"/>
        <w:contextualSpacing/>
        <w:jc w:val="left"/>
        <w:textAlignment w:val="auto"/>
        <w:rPr>
          <w:rFonts w:ascii="Times New Roman" w:eastAsia="Calibri" w:hAnsi="Times New Roman"/>
          <w:color w:val="000000"/>
          <w:sz w:val="24"/>
          <w:szCs w:val="24"/>
          <w:lang w:eastAsia="en-US"/>
        </w:rPr>
      </w:pPr>
      <w:r w:rsidRPr="008C53BC">
        <w:rPr>
          <w:rFonts w:ascii="Times New Roman" w:eastAsia="Calibri" w:hAnsi="Times New Roman"/>
          <w:color w:val="000000"/>
          <w:sz w:val="24"/>
          <w:szCs w:val="24"/>
          <w:lang w:eastAsia="en-US"/>
        </w:rPr>
        <w:t>Формирование  учебной мотивации</w:t>
      </w:r>
    </w:p>
    <w:p w:rsidR="00814311" w:rsidRPr="008C53BC" w:rsidRDefault="00814311" w:rsidP="00DA234D">
      <w:pPr>
        <w:numPr>
          <w:ilvl w:val="0"/>
          <w:numId w:val="1"/>
        </w:numPr>
        <w:suppressAutoHyphens w:val="0"/>
        <w:overflowPunct/>
        <w:autoSpaceDE/>
        <w:spacing w:after="200" w:line="240" w:lineRule="auto"/>
        <w:contextualSpacing/>
        <w:jc w:val="left"/>
        <w:textAlignment w:val="auto"/>
        <w:rPr>
          <w:rFonts w:ascii="Times New Roman" w:eastAsia="Calibri" w:hAnsi="Times New Roman"/>
          <w:color w:val="000000"/>
          <w:sz w:val="24"/>
          <w:szCs w:val="24"/>
          <w:lang w:eastAsia="en-US"/>
        </w:rPr>
      </w:pPr>
      <w:r w:rsidRPr="008C53BC">
        <w:rPr>
          <w:rFonts w:ascii="Times New Roman" w:eastAsia="Calibri" w:hAnsi="Times New Roman"/>
          <w:color w:val="000000"/>
          <w:sz w:val="24"/>
          <w:szCs w:val="24"/>
          <w:lang w:eastAsia="en-US"/>
        </w:rPr>
        <w:t>Стимуляция познавательных процессов</w:t>
      </w:r>
    </w:p>
    <w:p w:rsidR="00814311" w:rsidRPr="008C53BC" w:rsidRDefault="00814311" w:rsidP="00DA234D">
      <w:pPr>
        <w:numPr>
          <w:ilvl w:val="0"/>
          <w:numId w:val="1"/>
        </w:numPr>
        <w:suppressAutoHyphens w:val="0"/>
        <w:overflowPunct/>
        <w:autoSpaceDE/>
        <w:spacing w:after="200" w:line="240" w:lineRule="auto"/>
        <w:contextualSpacing/>
        <w:jc w:val="left"/>
        <w:textAlignment w:val="auto"/>
        <w:rPr>
          <w:rFonts w:ascii="Times New Roman" w:eastAsia="Calibri" w:hAnsi="Times New Roman"/>
          <w:color w:val="000000"/>
          <w:sz w:val="24"/>
          <w:szCs w:val="24"/>
          <w:lang w:eastAsia="en-US"/>
        </w:rPr>
      </w:pPr>
      <w:r w:rsidRPr="008C53BC">
        <w:rPr>
          <w:rFonts w:ascii="Times New Roman" w:eastAsia="Calibri" w:hAnsi="Times New Roman"/>
          <w:color w:val="000000"/>
          <w:sz w:val="24"/>
          <w:szCs w:val="24"/>
          <w:lang w:eastAsia="en-US"/>
        </w:rPr>
        <w:t>Гармонизация  психоэмоционального состояния</w:t>
      </w:r>
    </w:p>
    <w:p w:rsidR="00814311" w:rsidRPr="008C53BC" w:rsidRDefault="00814311" w:rsidP="00DA234D">
      <w:pPr>
        <w:numPr>
          <w:ilvl w:val="0"/>
          <w:numId w:val="1"/>
        </w:numPr>
        <w:suppressAutoHyphens w:val="0"/>
        <w:overflowPunct/>
        <w:autoSpaceDE/>
        <w:spacing w:after="200" w:line="240" w:lineRule="auto"/>
        <w:contextualSpacing/>
        <w:jc w:val="left"/>
        <w:textAlignment w:val="auto"/>
        <w:rPr>
          <w:rFonts w:ascii="Times New Roman" w:eastAsia="Calibri" w:hAnsi="Times New Roman"/>
          <w:color w:val="000000"/>
          <w:sz w:val="24"/>
          <w:szCs w:val="24"/>
          <w:lang w:eastAsia="en-US"/>
        </w:rPr>
      </w:pPr>
      <w:r w:rsidRPr="008C53BC">
        <w:rPr>
          <w:rFonts w:ascii="Times New Roman" w:eastAsia="Calibri" w:hAnsi="Times New Roman"/>
          <w:color w:val="000000"/>
          <w:sz w:val="24"/>
          <w:szCs w:val="24"/>
          <w:lang w:eastAsia="en-US"/>
        </w:rPr>
        <w:t>Формирование навыков самоконтроля</w:t>
      </w:r>
    </w:p>
    <w:p w:rsidR="00814311" w:rsidRPr="008C53BC" w:rsidRDefault="00814311" w:rsidP="00DA234D">
      <w:pPr>
        <w:numPr>
          <w:ilvl w:val="0"/>
          <w:numId w:val="1"/>
        </w:numPr>
        <w:suppressAutoHyphens w:val="0"/>
        <w:overflowPunct/>
        <w:autoSpaceDE/>
        <w:spacing w:after="200" w:line="240" w:lineRule="auto"/>
        <w:contextualSpacing/>
        <w:jc w:val="left"/>
        <w:textAlignment w:val="auto"/>
        <w:rPr>
          <w:rFonts w:ascii="Times New Roman" w:eastAsia="Calibri" w:hAnsi="Times New Roman"/>
          <w:color w:val="000000"/>
          <w:sz w:val="24"/>
          <w:szCs w:val="24"/>
          <w:lang w:eastAsia="en-US"/>
        </w:rPr>
      </w:pPr>
      <w:r w:rsidRPr="008C53BC">
        <w:rPr>
          <w:rFonts w:ascii="Times New Roman" w:eastAsia="Calibri" w:hAnsi="Times New Roman"/>
          <w:color w:val="000000"/>
          <w:sz w:val="24"/>
          <w:szCs w:val="24"/>
          <w:lang w:eastAsia="en-US"/>
        </w:rPr>
        <w:t>Повышение уверенности  в себе</w:t>
      </w:r>
    </w:p>
    <w:p w:rsidR="00814311" w:rsidRPr="008C53BC" w:rsidRDefault="00814311" w:rsidP="00DA234D">
      <w:pPr>
        <w:numPr>
          <w:ilvl w:val="0"/>
          <w:numId w:val="1"/>
        </w:numPr>
        <w:suppressAutoHyphens w:val="0"/>
        <w:overflowPunct/>
        <w:autoSpaceDE/>
        <w:spacing w:after="200" w:line="240" w:lineRule="auto"/>
        <w:contextualSpacing/>
        <w:jc w:val="left"/>
        <w:textAlignment w:val="auto"/>
        <w:rPr>
          <w:rFonts w:ascii="Times New Roman" w:eastAsia="Calibri" w:hAnsi="Times New Roman"/>
          <w:color w:val="000000"/>
          <w:sz w:val="24"/>
          <w:szCs w:val="24"/>
          <w:lang w:eastAsia="en-US"/>
        </w:rPr>
      </w:pPr>
      <w:r w:rsidRPr="008C53BC">
        <w:rPr>
          <w:rFonts w:ascii="Times New Roman" w:eastAsia="Calibri" w:hAnsi="Times New Roman"/>
          <w:color w:val="000000"/>
          <w:sz w:val="24"/>
          <w:szCs w:val="24"/>
          <w:lang w:eastAsia="en-US"/>
        </w:rPr>
        <w:t>Формирование продуктивных  взаимоотношений  с окружающими</w:t>
      </w:r>
    </w:p>
    <w:p w:rsidR="00814311" w:rsidRPr="008C53BC" w:rsidRDefault="00814311" w:rsidP="00DA234D">
      <w:pPr>
        <w:numPr>
          <w:ilvl w:val="0"/>
          <w:numId w:val="1"/>
        </w:numPr>
        <w:suppressAutoHyphens w:val="0"/>
        <w:overflowPunct/>
        <w:autoSpaceDE/>
        <w:spacing w:after="200" w:line="240" w:lineRule="auto"/>
        <w:contextualSpacing/>
        <w:jc w:val="left"/>
        <w:textAlignment w:val="auto"/>
        <w:rPr>
          <w:rFonts w:ascii="Times New Roman" w:eastAsia="Calibri" w:hAnsi="Times New Roman"/>
          <w:color w:val="000000"/>
          <w:sz w:val="24"/>
          <w:szCs w:val="24"/>
          <w:lang w:eastAsia="en-US"/>
        </w:rPr>
      </w:pPr>
      <w:r w:rsidRPr="008C53BC">
        <w:rPr>
          <w:rFonts w:ascii="Times New Roman" w:eastAsia="Calibri" w:hAnsi="Times New Roman"/>
          <w:color w:val="000000"/>
          <w:sz w:val="24"/>
          <w:szCs w:val="24"/>
          <w:lang w:eastAsia="en-US"/>
        </w:rPr>
        <w:t>Повышение социального  статуса ребёнка  в  коллективе</w:t>
      </w:r>
    </w:p>
    <w:p w:rsidR="00814311" w:rsidRPr="008C53BC" w:rsidRDefault="00814311" w:rsidP="00DA234D">
      <w:pPr>
        <w:numPr>
          <w:ilvl w:val="0"/>
          <w:numId w:val="1"/>
        </w:numPr>
        <w:suppressAutoHyphens w:val="0"/>
        <w:overflowPunct/>
        <w:autoSpaceDE/>
        <w:spacing w:after="200" w:line="240" w:lineRule="auto"/>
        <w:contextualSpacing/>
        <w:jc w:val="left"/>
        <w:textAlignment w:val="auto"/>
        <w:rPr>
          <w:rFonts w:ascii="Times New Roman" w:eastAsia="Calibri" w:hAnsi="Times New Roman"/>
          <w:color w:val="000000"/>
          <w:sz w:val="24"/>
          <w:szCs w:val="24"/>
          <w:lang w:eastAsia="en-US"/>
        </w:rPr>
      </w:pPr>
      <w:r w:rsidRPr="008C53BC">
        <w:rPr>
          <w:rFonts w:ascii="Times New Roman" w:eastAsia="Calibri" w:hAnsi="Times New Roman"/>
          <w:color w:val="000000"/>
          <w:sz w:val="24"/>
          <w:szCs w:val="24"/>
          <w:lang w:eastAsia="en-US"/>
        </w:rPr>
        <w:t>Широкое  использование  алгоритмов деятельности по  решению задач</w:t>
      </w:r>
    </w:p>
    <w:p w:rsidR="00814311" w:rsidRPr="00814311" w:rsidRDefault="00814311" w:rsidP="00814311">
      <w:pPr>
        <w:suppressAutoHyphens w:val="0"/>
        <w:overflowPunct/>
        <w:autoSpaceDE/>
        <w:spacing w:line="240" w:lineRule="auto"/>
        <w:ind w:firstLine="0"/>
        <w:jc w:val="right"/>
        <w:textAlignment w:val="auto"/>
        <w:rPr>
          <w:rFonts w:ascii="Times New Roman" w:hAnsi="Times New Roman"/>
          <w:color w:val="000000"/>
          <w:sz w:val="28"/>
          <w:szCs w:val="28"/>
          <w:lang w:eastAsia="ru-RU"/>
        </w:rPr>
      </w:pPr>
    </w:p>
    <w:p w:rsidR="00992CE0" w:rsidRPr="00992CE0" w:rsidRDefault="00992CE0" w:rsidP="00992CE0">
      <w:pPr>
        <w:suppressAutoHyphens w:val="0"/>
        <w:overflowPunct/>
        <w:autoSpaceDE/>
        <w:spacing w:line="240" w:lineRule="auto"/>
        <w:ind w:firstLine="0"/>
        <w:jc w:val="left"/>
        <w:textAlignment w:val="auto"/>
        <w:rPr>
          <w:rFonts w:ascii="Times New Roman" w:hAnsi="Times New Roman"/>
          <w:sz w:val="24"/>
          <w:szCs w:val="24"/>
          <w:lang w:eastAsia="en-US"/>
        </w:rPr>
      </w:pPr>
      <w:r w:rsidRPr="00992CE0">
        <w:rPr>
          <w:rFonts w:ascii="Times New Roman" w:hAnsi="Times New Roman"/>
          <w:sz w:val="24"/>
          <w:szCs w:val="24"/>
          <w:lang w:eastAsia="en-US"/>
        </w:rPr>
        <w:t xml:space="preserve">  В соответствии с учебным </w:t>
      </w:r>
      <w:r w:rsidR="00DA234D">
        <w:rPr>
          <w:rFonts w:ascii="Times New Roman" w:hAnsi="Times New Roman"/>
          <w:sz w:val="24"/>
          <w:szCs w:val="24"/>
          <w:lang w:eastAsia="en-US"/>
        </w:rPr>
        <w:t>планом программа рассчитана на 2</w:t>
      </w:r>
      <w:r w:rsidRPr="00992CE0">
        <w:rPr>
          <w:rFonts w:ascii="Times New Roman" w:hAnsi="Times New Roman"/>
          <w:sz w:val="24"/>
          <w:szCs w:val="24"/>
          <w:lang w:eastAsia="en-US"/>
        </w:rPr>
        <w:t xml:space="preserve"> час</w:t>
      </w:r>
      <w:r w:rsidR="00DA234D">
        <w:rPr>
          <w:rFonts w:ascii="Times New Roman" w:hAnsi="Times New Roman"/>
          <w:sz w:val="24"/>
          <w:szCs w:val="24"/>
          <w:lang w:eastAsia="en-US"/>
        </w:rPr>
        <w:t>а  в неделю, 70</w:t>
      </w:r>
      <w:r w:rsidRPr="00992CE0">
        <w:rPr>
          <w:rFonts w:ascii="Times New Roman" w:hAnsi="Times New Roman"/>
          <w:sz w:val="24"/>
          <w:szCs w:val="24"/>
          <w:lang w:eastAsia="en-US"/>
        </w:rPr>
        <w:t xml:space="preserve"> учебных недель в год.</w:t>
      </w:r>
    </w:p>
    <w:p w:rsidR="00992CE0" w:rsidRPr="00992CE0" w:rsidRDefault="00992CE0" w:rsidP="00992CE0">
      <w:pPr>
        <w:suppressAutoHyphens w:val="0"/>
        <w:overflowPunct/>
        <w:autoSpaceDE/>
        <w:spacing w:line="240" w:lineRule="auto"/>
        <w:ind w:firstLine="0"/>
        <w:jc w:val="left"/>
        <w:textAlignment w:val="auto"/>
        <w:rPr>
          <w:rFonts w:ascii="Times New Roman" w:hAnsi="Times New Roman"/>
          <w:sz w:val="24"/>
          <w:szCs w:val="24"/>
          <w:lang w:eastAsia="en-US"/>
        </w:rPr>
      </w:pPr>
      <w:r w:rsidRPr="00992CE0">
        <w:rPr>
          <w:rFonts w:ascii="Times New Roman" w:hAnsi="Times New Roman"/>
          <w:sz w:val="24"/>
          <w:szCs w:val="24"/>
          <w:lang w:eastAsia="en-US"/>
        </w:rPr>
        <w:t>В соответствии с годовым календарным графиком и расписанием заня</w:t>
      </w:r>
      <w:r w:rsidR="00857D67">
        <w:rPr>
          <w:rFonts w:ascii="Times New Roman" w:hAnsi="Times New Roman"/>
          <w:sz w:val="24"/>
          <w:szCs w:val="24"/>
          <w:lang w:eastAsia="en-US"/>
        </w:rPr>
        <w:t>тий в МБОУ Лиховской СОШ на 2019-2020</w:t>
      </w:r>
      <w:r w:rsidRPr="00992CE0">
        <w:rPr>
          <w:rFonts w:ascii="Times New Roman" w:hAnsi="Times New Roman"/>
          <w:sz w:val="24"/>
          <w:szCs w:val="24"/>
          <w:lang w:eastAsia="en-US"/>
        </w:rPr>
        <w:t xml:space="preserve"> учебный год рабочая</w:t>
      </w:r>
      <w:r w:rsidR="00DA234D">
        <w:rPr>
          <w:rFonts w:ascii="Times New Roman" w:hAnsi="Times New Roman"/>
          <w:sz w:val="24"/>
          <w:szCs w:val="24"/>
          <w:lang w:eastAsia="en-US"/>
        </w:rPr>
        <w:t xml:space="preserve"> программа реализуется за 68</w:t>
      </w:r>
      <w:r w:rsidRPr="00992CE0">
        <w:rPr>
          <w:rFonts w:ascii="Times New Roman" w:hAnsi="Times New Roman"/>
          <w:sz w:val="24"/>
          <w:szCs w:val="24"/>
          <w:lang w:eastAsia="en-US"/>
        </w:rPr>
        <w:t xml:space="preserve"> учебных часов и обеспечит рациональное распределение учебного материала. Срок реализации программы 1 год.</w:t>
      </w:r>
    </w:p>
    <w:p w:rsidR="00992CE0" w:rsidRPr="00992CE0" w:rsidRDefault="00992CE0" w:rsidP="00992CE0">
      <w:pPr>
        <w:suppressAutoHyphens w:val="0"/>
        <w:overflowPunct/>
        <w:autoSpaceDE/>
        <w:spacing w:line="240" w:lineRule="auto"/>
        <w:ind w:firstLine="0"/>
        <w:jc w:val="center"/>
        <w:textAlignment w:val="auto"/>
        <w:rPr>
          <w:rFonts w:ascii="Times New Roman" w:eastAsia="Georgia" w:hAnsi="Times New Roman" w:cs="Arial Unicode MS"/>
          <w:color w:val="000000"/>
          <w:sz w:val="32"/>
          <w:szCs w:val="29"/>
          <w:lang w:eastAsia="ru-RU"/>
        </w:rPr>
      </w:pPr>
    </w:p>
    <w:p w:rsidR="006C03A7" w:rsidRPr="006C03A7" w:rsidRDefault="006C03A7" w:rsidP="006C03A7">
      <w:pPr>
        <w:jc w:val="center"/>
        <w:textAlignment w:val="auto"/>
        <w:rPr>
          <w:rFonts w:ascii="Times New Roman" w:hAnsi="Times New Roman"/>
          <w:b/>
          <w:sz w:val="24"/>
        </w:rPr>
      </w:pPr>
      <w:r w:rsidRPr="006C03A7">
        <w:rPr>
          <w:rFonts w:ascii="Times New Roman" w:hAnsi="Times New Roman"/>
          <w:b/>
          <w:sz w:val="24"/>
        </w:rPr>
        <w:lastRenderedPageBreak/>
        <w:t>Планируемые результаты освоения учебного предмета</w:t>
      </w:r>
    </w:p>
    <w:p w:rsidR="006C03A7" w:rsidRPr="006C03A7" w:rsidRDefault="006C03A7" w:rsidP="006C03A7">
      <w:pPr>
        <w:jc w:val="center"/>
        <w:textAlignment w:val="auto"/>
        <w:rPr>
          <w:rFonts w:ascii="Times New Roman" w:hAnsi="Times New Roman"/>
          <w:b/>
          <w:sz w:val="28"/>
        </w:rPr>
      </w:pPr>
    </w:p>
    <w:p w:rsidR="006C03A7" w:rsidRPr="006C03A7" w:rsidRDefault="006C03A7" w:rsidP="006C03A7">
      <w:pPr>
        <w:spacing w:line="240" w:lineRule="auto"/>
        <w:ind w:firstLine="709"/>
        <w:textAlignment w:val="auto"/>
        <w:rPr>
          <w:rFonts w:ascii="Times New Roman" w:hAnsi="Times New Roman"/>
          <w:sz w:val="24"/>
        </w:rPr>
      </w:pPr>
      <w:r w:rsidRPr="006C03A7">
        <w:rPr>
          <w:rFonts w:ascii="Times New Roman" w:hAnsi="Times New Roman"/>
          <w:b/>
          <w:i/>
          <w:sz w:val="24"/>
        </w:rPr>
        <w:t>Личностными результатами</w:t>
      </w:r>
      <w:r w:rsidRPr="006C03A7">
        <w:rPr>
          <w:rFonts w:ascii="Times New Roman" w:hAnsi="Times New Roman"/>
          <w:sz w:val="24"/>
        </w:rPr>
        <w:t xml:space="preserve"> обучения географии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гуманистических и эстетических принципов и норм поведения.</w:t>
      </w:r>
    </w:p>
    <w:p w:rsidR="006C03A7" w:rsidRPr="006C03A7" w:rsidRDefault="006C03A7" w:rsidP="006C03A7">
      <w:pPr>
        <w:spacing w:line="240" w:lineRule="auto"/>
        <w:ind w:firstLine="709"/>
        <w:textAlignment w:val="auto"/>
        <w:rPr>
          <w:rFonts w:ascii="Times New Roman" w:hAnsi="Times New Roman"/>
          <w:sz w:val="24"/>
        </w:rPr>
      </w:pPr>
      <w:r w:rsidRPr="006C03A7">
        <w:rPr>
          <w:rFonts w:ascii="Times New Roman" w:hAnsi="Times New Roman"/>
          <w:sz w:val="24"/>
        </w:rPr>
        <w:t>Изучение географии в основной школе обуславливает достижение следующих результатов личностного развития:</w:t>
      </w:r>
    </w:p>
    <w:p w:rsidR="006C03A7" w:rsidRPr="006C03A7" w:rsidRDefault="006C03A7" w:rsidP="00DA234D">
      <w:pPr>
        <w:numPr>
          <w:ilvl w:val="0"/>
          <w:numId w:val="2"/>
        </w:numPr>
        <w:suppressAutoHyphens w:val="0"/>
        <w:overflowPunct/>
        <w:autoSpaceDE/>
        <w:autoSpaceDN w:val="0"/>
        <w:spacing w:line="240" w:lineRule="auto"/>
        <w:contextualSpacing/>
        <w:jc w:val="left"/>
        <w:textAlignment w:val="auto"/>
        <w:rPr>
          <w:rFonts w:ascii="Times New Roman" w:hAnsi="Times New Roman"/>
          <w:sz w:val="24"/>
        </w:rPr>
      </w:pPr>
      <w:r w:rsidRPr="006C03A7">
        <w:rPr>
          <w:rFonts w:ascii="Times New Roman" w:hAnsi="Times New Roman"/>
          <w:sz w:val="24"/>
        </w:rPr>
        <w:t>воспитание патриотизма, уважения к Отечеству;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6C03A7" w:rsidRPr="006C03A7" w:rsidRDefault="006C03A7" w:rsidP="00DA234D">
      <w:pPr>
        <w:numPr>
          <w:ilvl w:val="0"/>
          <w:numId w:val="2"/>
        </w:numPr>
        <w:suppressAutoHyphens w:val="0"/>
        <w:overflowPunct/>
        <w:autoSpaceDE/>
        <w:autoSpaceDN w:val="0"/>
        <w:spacing w:line="240" w:lineRule="auto"/>
        <w:contextualSpacing/>
        <w:jc w:val="left"/>
        <w:textAlignment w:val="auto"/>
        <w:rPr>
          <w:rFonts w:ascii="Times New Roman" w:hAnsi="Times New Roman"/>
          <w:sz w:val="24"/>
        </w:rPr>
      </w:pPr>
      <w:r w:rsidRPr="006C03A7">
        <w:rPr>
          <w:rFonts w:ascii="Times New Roman" w:hAnsi="Times New Roman"/>
          <w:sz w:val="24"/>
        </w:rPr>
        <w:t>формирование ответственного отношения к учению, готовности и способности, обучающихся к саморазвитию и самообразованию, осознанному выбору и построению дальнейшей индивидуальной траектории образования, с учетом устойчивых познавательных интересов, развития опыта участия в социально значимом труде;</w:t>
      </w:r>
    </w:p>
    <w:p w:rsidR="006C03A7" w:rsidRPr="006C03A7" w:rsidRDefault="006C03A7" w:rsidP="00DA234D">
      <w:pPr>
        <w:numPr>
          <w:ilvl w:val="0"/>
          <w:numId w:val="2"/>
        </w:numPr>
        <w:suppressAutoHyphens w:val="0"/>
        <w:overflowPunct/>
        <w:autoSpaceDE/>
        <w:autoSpaceDN w:val="0"/>
        <w:spacing w:line="240" w:lineRule="auto"/>
        <w:contextualSpacing/>
        <w:jc w:val="left"/>
        <w:textAlignment w:val="auto"/>
        <w:rPr>
          <w:rFonts w:ascii="Times New Roman" w:hAnsi="Times New Roman"/>
          <w:sz w:val="24"/>
        </w:rPr>
      </w:pPr>
      <w:r w:rsidRPr="006C03A7">
        <w:rPr>
          <w:rFonts w:ascii="Times New Roman" w:hAnsi="Times New Roman"/>
          <w:sz w:val="24"/>
        </w:rPr>
        <w:t>формирование целостного мировоззрения, соответствующего современному уровню развития науки и общества;</w:t>
      </w:r>
    </w:p>
    <w:p w:rsidR="006C03A7" w:rsidRPr="006C03A7" w:rsidRDefault="006C03A7" w:rsidP="00DA234D">
      <w:pPr>
        <w:numPr>
          <w:ilvl w:val="0"/>
          <w:numId w:val="2"/>
        </w:numPr>
        <w:suppressAutoHyphens w:val="0"/>
        <w:overflowPunct/>
        <w:autoSpaceDE/>
        <w:autoSpaceDN w:val="0"/>
        <w:spacing w:line="240" w:lineRule="auto"/>
        <w:contextualSpacing/>
        <w:jc w:val="left"/>
        <w:textAlignment w:val="auto"/>
        <w:rPr>
          <w:rFonts w:ascii="Times New Roman" w:hAnsi="Times New Roman"/>
          <w:sz w:val="24"/>
        </w:rPr>
      </w:pPr>
      <w:r w:rsidRPr="006C03A7">
        <w:rPr>
          <w:rFonts w:ascii="Times New Roman" w:hAnsi="Times New Roman"/>
          <w:sz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готовности и способности вести диалог с другими людьми и достигать в нем взаимопонимания;</w:t>
      </w:r>
    </w:p>
    <w:p w:rsidR="006C03A7" w:rsidRPr="006C03A7" w:rsidRDefault="006C03A7" w:rsidP="00DA234D">
      <w:pPr>
        <w:numPr>
          <w:ilvl w:val="0"/>
          <w:numId w:val="2"/>
        </w:numPr>
        <w:suppressAutoHyphens w:val="0"/>
        <w:overflowPunct/>
        <w:autoSpaceDE/>
        <w:autoSpaceDN w:val="0"/>
        <w:spacing w:line="240" w:lineRule="auto"/>
        <w:contextualSpacing/>
        <w:jc w:val="left"/>
        <w:textAlignment w:val="auto"/>
        <w:rPr>
          <w:rFonts w:ascii="Times New Roman" w:hAnsi="Times New Roman"/>
          <w:sz w:val="24"/>
        </w:rPr>
      </w:pPr>
      <w:r w:rsidRPr="006C03A7">
        <w:rPr>
          <w:rFonts w:ascii="Times New Roman" w:hAnsi="Times New Roman"/>
          <w:sz w:val="24"/>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общественно-полезной, учебно-исследовательской, творческой и других видов деятельности;</w:t>
      </w:r>
    </w:p>
    <w:p w:rsidR="006C03A7" w:rsidRPr="006C03A7" w:rsidRDefault="006C03A7" w:rsidP="00DA234D">
      <w:pPr>
        <w:numPr>
          <w:ilvl w:val="0"/>
          <w:numId w:val="2"/>
        </w:numPr>
        <w:suppressAutoHyphens w:val="0"/>
        <w:overflowPunct/>
        <w:autoSpaceDE/>
        <w:autoSpaceDN w:val="0"/>
        <w:spacing w:line="240" w:lineRule="auto"/>
        <w:contextualSpacing/>
        <w:jc w:val="left"/>
        <w:textAlignment w:val="auto"/>
        <w:rPr>
          <w:rFonts w:ascii="Times New Roman" w:hAnsi="Times New Roman"/>
          <w:sz w:val="24"/>
        </w:rPr>
      </w:pPr>
      <w:r w:rsidRPr="006C03A7">
        <w:rPr>
          <w:rFonts w:ascii="Times New Roman" w:hAnsi="Times New Roman"/>
          <w:sz w:val="24"/>
        </w:rPr>
        <w:t>формирование основ экологической культуры.</w:t>
      </w:r>
    </w:p>
    <w:p w:rsidR="006C03A7" w:rsidRPr="006C03A7" w:rsidRDefault="006C03A7" w:rsidP="006C03A7">
      <w:pPr>
        <w:spacing w:line="240" w:lineRule="auto"/>
        <w:ind w:firstLine="709"/>
        <w:textAlignment w:val="auto"/>
        <w:rPr>
          <w:rFonts w:ascii="Times New Roman" w:hAnsi="Times New Roman"/>
          <w:sz w:val="24"/>
        </w:rPr>
      </w:pPr>
      <w:proofErr w:type="spellStart"/>
      <w:r w:rsidRPr="006C03A7">
        <w:rPr>
          <w:rFonts w:ascii="Times New Roman" w:hAnsi="Times New Roman"/>
          <w:b/>
          <w:i/>
          <w:sz w:val="24"/>
        </w:rPr>
        <w:t>Метапредметными</w:t>
      </w:r>
      <w:proofErr w:type="spellEnd"/>
      <w:r w:rsidRPr="006C03A7">
        <w:rPr>
          <w:rFonts w:ascii="Times New Roman" w:hAnsi="Times New Roman"/>
          <w:b/>
          <w:i/>
          <w:sz w:val="24"/>
        </w:rPr>
        <w:t xml:space="preserve"> </w:t>
      </w:r>
      <w:proofErr w:type="spellStart"/>
      <w:r w:rsidRPr="006C03A7">
        <w:rPr>
          <w:rFonts w:ascii="Times New Roman" w:hAnsi="Times New Roman"/>
          <w:b/>
          <w:i/>
          <w:sz w:val="24"/>
        </w:rPr>
        <w:t>результатами</w:t>
      </w:r>
      <w:r w:rsidRPr="006C03A7">
        <w:rPr>
          <w:rFonts w:ascii="Times New Roman" w:hAnsi="Times New Roman"/>
          <w:sz w:val="24"/>
        </w:rPr>
        <w:t>освоения</w:t>
      </w:r>
      <w:proofErr w:type="spellEnd"/>
      <w:r w:rsidRPr="006C03A7">
        <w:rPr>
          <w:rFonts w:ascii="Times New Roman" w:hAnsi="Times New Roman"/>
          <w:sz w:val="24"/>
        </w:rPr>
        <w:t xml:space="preserve"> основной образовательной программы основного общего образования являются:</w:t>
      </w:r>
    </w:p>
    <w:p w:rsidR="006C03A7" w:rsidRPr="006C03A7" w:rsidRDefault="006C03A7" w:rsidP="00DA234D">
      <w:pPr>
        <w:numPr>
          <w:ilvl w:val="0"/>
          <w:numId w:val="3"/>
        </w:numPr>
        <w:suppressAutoHyphens w:val="0"/>
        <w:overflowPunct/>
        <w:autoSpaceDE/>
        <w:autoSpaceDN w:val="0"/>
        <w:spacing w:line="240" w:lineRule="auto"/>
        <w:contextualSpacing/>
        <w:jc w:val="left"/>
        <w:textAlignment w:val="auto"/>
        <w:rPr>
          <w:rFonts w:ascii="Times New Roman" w:hAnsi="Times New Roman"/>
          <w:sz w:val="24"/>
        </w:rPr>
      </w:pPr>
      <w:r w:rsidRPr="006C03A7">
        <w:rPr>
          <w:rFonts w:ascii="Times New Roman" w:hAnsi="Times New Roman"/>
          <w:sz w:val="24"/>
        </w:rPr>
        <w:t>умение самостоятельно определять цели своего обучения, ставить и формулировать для себя новые задачи в учебной и познавательной деятельности, развивать мотивы и интересы своей познавательной деятельности;</w:t>
      </w:r>
    </w:p>
    <w:p w:rsidR="006C03A7" w:rsidRPr="006C03A7" w:rsidRDefault="006C03A7" w:rsidP="00DA234D">
      <w:pPr>
        <w:numPr>
          <w:ilvl w:val="0"/>
          <w:numId w:val="3"/>
        </w:numPr>
        <w:suppressAutoHyphens w:val="0"/>
        <w:overflowPunct/>
        <w:autoSpaceDE/>
        <w:autoSpaceDN w:val="0"/>
        <w:spacing w:line="240" w:lineRule="auto"/>
        <w:contextualSpacing/>
        <w:jc w:val="left"/>
        <w:textAlignment w:val="auto"/>
        <w:rPr>
          <w:rFonts w:ascii="Times New Roman" w:hAnsi="Times New Roman"/>
          <w:sz w:val="24"/>
        </w:rPr>
      </w:pPr>
      <w:r w:rsidRPr="006C03A7">
        <w:rPr>
          <w:rFonts w:ascii="Times New Roman" w:hAnsi="Times New Roman"/>
          <w:sz w:val="24"/>
        </w:rPr>
        <w:t>умение самостоятельно  планировать пути достижения целей, осознанно выбирать наиболее эффективные способы решения учебных и познавательных задач;</w:t>
      </w:r>
    </w:p>
    <w:p w:rsidR="006C03A7" w:rsidRPr="006C03A7" w:rsidRDefault="006C03A7" w:rsidP="00DA234D">
      <w:pPr>
        <w:numPr>
          <w:ilvl w:val="0"/>
          <w:numId w:val="3"/>
        </w:numPr>
        <w:suppressAutoHyphens w:val="0"/>
        <w:overflowPunct/>
        <w:autoSpaceDE/>
        <w:autoSpaceDN w:val="0"/>
        <w:spacing w:line="240" w:lineRule="auto"/>
        <w:contextualSpacing/>
        <w:jc w:val="left"/>
        <w:textAlignment w:val="auto"/>
        <w:rPr>
          <w:rFonts w:ascii="Times New Roman" w:hAnsi="Times New Roman"/>
          <w:sz w:val="24"/>
        </w:rPr>
      </w:pPr>
      <w:r w:rsidRPr="006C03A7">
        <w:rPr>
          <w:rFonts w:ascii="Times New Roman" w:hAnsi="Times New Roman"/>
          <w:sz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6C03A7" w:rsidRPr="006C03A7" w:rsidRDefault="006C03A7" w:rsidP="00DA234D">
      <w:pPr>
        <w:numPr>
          <w:ilvl w:val="0"/>
          <w:numId w:val="3"/>
        </w:numPr>
        <w:suppressAutoHyphens w:val="0"/>
        <w:overflowPunct/>
        <w:autoSpaceDE/>
        <w:autoSpaceDN w:val="0"/>
        <w:spacing w:line="240" w:lineRule="auto"/>
        <w:contextualSpacing/>
        <w:jc w:val="left"/>
        <w:textAlignment w:val="auto"/>
        <w:rPr>
          <w:rFonts w:ascii="Times New Roman" w:hAnsi="Times New Roman"/>
          <w:sz w:val="24"/>
        </w:rPr>
      </w:pPr>
      <w:r w:rsidRPr="006C03A7">
        <w:rPr>
          <w:rFonts w:ascii="Times New Roman" w:hAnsi="Times New Roman"/>
          <w:sz w:val="24"/>
        </w:rPr>
        <w:t>умение оценивать правильность выполнения учебной задачи, собственные возможности ее решения;</w:t>
      </w:r>
    </w:p>
    <w:p w:rsidR="006C03A7" w:rsidRPr="006C03A7" w:rsidRDefault="006C03A7" w:rsidP="00DA234D">
      <w:pPr>
        <w:numPr>
          <w:ilvl w:val="0"/>
          <w:numId w:val="3"/>
        </w:numPr>
        <w:suppressAutoHyphens w:val="0"/>
        <w:overflowPunct/>
        <w:autoSpaceDE/>
        <w:autoSpaceDN w:val="0"/>
        <w:spacing w:line="240" w:lineRule="auto"/>
        <w:contextualSpacing/>
        <w:jc w:val="left"/>
        <w:textAlignment w:val="auto"/>
        <w:rPr>
          <w:rFonts w:ascii="Times New Roman" w:hAnsi="Times New Roman"/>
          <w:sz w:val="24"/>
        </w:rPr>
      </w:pPr>
      <w:r w:rsidRPr="006C03A7">
        <w:rPr>
          <w:rFonts w:ascii="Times New Roman" w:hAnsi="Times New Roman"/>
          <w:sz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6C03A7" w:rsidRPr="006C03A7" w:rsidRDefault="006C03A7" w:rsidP="00DA234D">
      <w:pPr>
        <w:numPr>
          <w:ilvl w:val="0"/>
          <w:numId w:val="3"/>
        </w:numPr>
        <w:suppressAutoHyphens w:val="0"/>
        <w:overflowPunct/>
        <w:autoSpaceDE/>
        <w:autoSpaceDN w:val="0"/>
        <w:spacing w:line="240" w:lineRule="auto"/>
        <w:contextualSpacing/>
        <w:jc w:val="left"/>
        <w:textAlignment w:val="auto"/>
        <w:rPr>
          <w:rFonts w:ascii="Times New Roman" w:hAnsi="Times New Roman"/>
          <w:sz w:val="24"/>
        </w:rPr>
      </w:pPr>
      <w:r w:rsidRPr="006C03A7">
        <w:rPr>
          <w:rFonts w:ascii="Times New Roman" w:hAnsi="Times New Roman"/>
          <w:sz w:val="24"/>
        </w:rPr>
        <w:t>умение определять понятия, создавать обобщения, устанавливать аналогии, классифицировать, устанавливать причинно-следственные связи, строить логическое рассуждение, умозаключение и делать выводы;</w:t>
      </w:r>
    </w:p>
    <w:p w:rsidR="006C03A7" w:rsidRPr="006C03A7" w:rsidRDefault="006C03A7" w:rsidP="00DA234D">
      <w:pPr>
        <w:numPr>
          <w:ilvl w:val="0"/>
          <w:numId w:val="3"/>
        </w:numPr>
        <w:suppressAutoHyphens w:val="0"/>
        <w:overflowPunct/>
        <w:autoSpaceDE/>
        <w:autoSpaceDN w:val="0"/>
        <w:spacing w:line="240" w:lineRule="auto"/>
        <w:contextualSpacing/>
        <w:jc w:val="left"/>
        <w:textAlignment w:val="auto"/>
        <w:rPr>
          <w:rFonts w:ascii="Times New Roman" w:hAnsi="Times New Roman"/>
          <w:sz w:val="24"/>
        </w:rPr>
      </w:pPr>
      <w:r w:rsidRPr="006C03A7">
        <w:rPr>
          <w:rFonts w:ascii="Times New Roman" w:hAnsi="Times New Roman"/>
          <w:sz w:val="24"/>
        </w:rPr>
        <w:t>умение создавать, применять и преобразовывать знаки и символы, модели и схемы для решения учебных и познавательных задач;</w:t>
      </w:r>
    </w:p>
    <w:p w:rsidR="006C03A7" w:rsidRPr="006C03A7" w:rsidRDefault="006C03A7" w:rsidP="00DA234D">
      <w:pPr>
        <w:numPr>
          <w:ilvl w:val="0"/>
          <w:numId w:val="3"/>
        </w:numPr>
        <w:suppressAutoHyphens w:val="0"/>
        <w:overflowPunct/>
        <w:autoSpaceDE/>
        <w:autoSpaceDN w:val="0"/>
        <w:spacing w:line="240" w:lineRule="auto"/>
        <w:contextualSpacing/>
        <w:jc w:val="left"/>
        <w:textAlignment w:val="auto"/>
        <w:rPr>
          <w:rFonts w:ascii="Times New Roman" w:hAnsi="Times New Roman"/>
          <w:sz w:val="24"/>
        </w:rPr>
      </w:pPr>
      <w:r w:rsidRPr="006C03A7">
        <w:rPr>
          <w:rFonts w:ascii="Times New Roman" w:hAnsi="Times New Roman"/>
          <w:sz w:val="24"/>
        </w:rPr>
        <w:t>смысловое чтение;</w:t>
      </w:r>
    </w:p>
    <w:p w:rsidR="006C03A7" w:rsidRPr="006C03A7" w:rsidRDefault="006C03A7" w:rsidP="00DA234D">
      <w:pPr>
        <w:numPr>
          <w:ilvl w:val="0"/>
          <w:numId w:val="3"/>
        </w:numPr>
        <w:suppressAutoHyphens w:val="0"/>
        <w:overflowPunct/>
        <w:autoSpaceDE/>
        <w:autoSpaceDN w:val="0"/>
        <w:spacing w:line="240" w:lineRule="auto"/>
        <w:contextualSpacing/>
        <w:jc w:val="left"/>
        <w:textAlignment w:val="auto"/>
        <w:rPr>
          <w:rFonts w:ascii="Times New Roman" w:hAnsi="Times New Roman"/>
          <w:sz w:val="24"/>
        </w:rPr>
      </w:pPr>
      <w:r w:rsidRPr="006C03A7">
        <w:rPr>
          <w:rFonts w:ascii="Times New Roman" w:hAnsi="Times New Roman"/>
          <w:sz w:val="24"/>
        </w:rPr>
        <w:lastRenderedPageBreak/>
        <w:t>умение организовывать учебное сотрудничество и совместную деятельность с учителем и сверстниками; работать индивидуально и в группе; формулировать, аргументировать и отстаивать свое мнение;</w:t>
      </w:r>
    </w:p>
    <w:p w:rsidR="006C03A7" w:rsidRPr="006C03A7" w:rsidRDefault="006C03A7" w:rsidP="00DA234D">
      <w:pPr>
        <w:numPr>
          <w:ilvl w:val="0"/>
          <w:numId w:val="3"/>
        </w:numPr>
        <w:suppressAutoHyphens w:val="0"/>
        <w:overflowPunct/>
        <w:autoSpaceDE/>
        <w:autoSpaceDN w:val="0"/>
        <w:spacing w:line="240" w:lineRule="auto"/>
        <w:contextualSpacing/>
        <w:jc w:val="left"/>
        <w:textAlignment w:val="auto"/>
        <w:rPr>
          <w:rFonts w:ascii="Times New Roman" w:hAnsi="Times New Roman"/>
          <w:sz w:val="24"/>
        </w:rPr>
      </w:pPr>
      <w:r w:rsidRPr="006C03A7">
        <w:rPr>
          <w:rFonts w:ascii="Times New Roman" w:hAnsi="Times New Roman"/>
          <w:sz w:val="24"/>
        </w:rPr>
        <w:t xml:space="preserve"> владение устной и письменной речью, монологической контекстной речью; планирование и регуляция своей деятельности;</w:t>
      </w:r>
    </w:p>
    <w:p w:rsidR="006C03A7" w:rsidRPr="006C03A7" w:rsidRDefault="006C03A7" w:rsidP="00DA234D">
      <w:pPr>
        <w:numPr>
          <w:ilvl w:val="0"/>
          <w:numId w:val="3"/>
        </w:numPr>
        <w:suppressAutoHyphens w:val="0"/>
        <w:overflowPunct/>
        <w:autoSpaceDE/>
        <w:autoSpaceDN w:val="0"/>
        <w:spacing w:line="240" w:lineRule="auto"/>
        <w:contextualSpacing/>
        <w:jc w:val="left"/>
        <w:textAlignment w:val="auto"/>
        <w:rPr>
          <w:rFonts w:ascii="Times New Roman" w:hAnsi="Times New Roman"/>
          <w:sz w:val="24"/>
        </w:rPr>
      </w:pPr>
      <w:r w:rsidRPr="006C03A7">
        <w:rPr>
          <w:rFonts w:ascii="Times New Roman" w:hAnsi="Times New Roman"/>
          <w:sz w:val="24"/>
        </w:rPr>
        <w:t>формирование и развитие компетентности в области использования информационно-коммуникативных технологий;</w:t>
      </w:r>
    </w:p>
    <w:p w:rsidR="006C03A7" w:rsidRPr="006C03A7" w:rsidRDefault="006C03A7" w:rsidP="00DA234D">
      <w:pPr>
        <w:numPr>
          <w:ilvl w:val="0"/>
          <w:numId w:val="3"/>
        </w:numPr>
        <w:suppressAutoHyphens w:val="0"/>
        <w:overflowPunct/>
        <w:autoSpaceDE/>
        <w:autoSpaceDN w:val="0"/>
        <w:spacing w:line="240" w:lineRule="auto"/>
        <w:contextualSpacing/>
        <w:jc w:val="left"/>
        <w:textAlignment w:val="auto"/>
        <w:rPr>
          <w:rFonts w:ascii="Times New Roman" w:hAnsi="Times New Roman"/>
          <w:sz w:val="24"/>
        </w:rPr>
      </w:pPr>
      <w:r w:rsidRPr="006C03A7">
        <w:rPr>
          <w:rFonts w:ascii="Times New Roman" w:hAnsi="Times New Roman"/>
          <w:sz w:val="24"/>
        </w:rPr>
        <w:t>формирование и развитие экологического мышления.</w:t>
      </w:r>
    </w:p>
    <w:p w:rsidR="006C03A7" w:rsidRPr="006C03A7" w:rsidRDefault="006C03A7" w:rsidP="006C03A7">
      <w:pPr>
        <w:jc w:val="center"/>
        <w:textAlignment w:val="auto"/>
        <w:rPr>
          <w:rFonts w:ascii="Times New Roman" w:hAnsi="Times New Roman"/>
          <w:b/>
          <w:sz w:val="28"/>
        </w:rPr>
      </w:pPr>
    </w:p>
    <w:p w:rsidR="006C03A7" w:rsidRPr="006C03A7" w:rsidRDefault="006C03A7" w:rsidP="006C03A7">
      <w:pPr>
        <w:jc w:val="left"/>
        <w:textAlignment w:val="auto"/>
        <w:rPr>
          <w:rFonts w:ascii="Times New Roman" w:hAnsi="Times New Roman"/>
          <w:b/>
          <w:i/>
          <w:sz w:val="24"/>
        </w:rPr>
      </w:pPr>
      <w:r w:rsidRPr="006C03A7">
        <w:rPr>
          <w:rFonts w:ascii="Times New Roman" w:hAnsi="Times New Roman"/>
          <w:b/>
          <w:i/>
          <w:sz w:val="24"/>
        </w:rPr>
        <w:t>Предметные результаты:</w:t>
      </w:r>
    </w:p>
    <w:p w:rsidR="006C03A7" w:rsidRPr="006C03A7" w:rsidRDefault="006C03A7" w:rsidP="006C03A7">
      <w:pPr>
        <w:jc w:val="left"/>
        <w:textAlignment w:val="auto"/>
        <w:rPr>
          <w:rFonts w:ascii="Times New Roman" w:hAnsi="Times New Roman"/>
          <w:b/>
          <w:sz w:val="24"/>
          <w:szCs w:val="24"/>
        </w:rPr>
      </w:pPr>
      <w:r w:rsidRPr="006C03A7">
        <w:rPr>
          <w:rFonts w:ascii="Times New Roman" w:hAnsi="Times New Roman"/>
          <w:b/>
          <w:sz w:val="24"/>
          <w:szCs w:val="24"/>
        </w:rPr>
        <w:t>Введение</w:t>
      </w:r>
    </w:p>
    <w:p w:rsidR="006C03A7" w:rsidRPr="006C03A7" w:rsidRDefault="006C03A7" w:rsidP="00DA234D">
      <w:pPr>
        <w:numPr>
          <w:ilvl w:val="0"/>
          <w:numId w:val="4"/>
        </w:numPr>
        <w:spacing w:line="240" w:lineRule="auto"/>
        <w:jc w:val="left"/>
        <w:textAlignment w:val="auto"/>
        <w:rPr>
          <w:rFonts w:ascii="Times New Roman" w:hAnsi="Times New Roman"/>
          <w:b/>
          <w:sz w:val="24"/>
          <w:szCs w:val="24"/>
        </w:rPr>
      </w:pPr>
      <w:r w:rsidRPr="006C03A7">
        <w:rPr>
          <w:rFonts w:ascii="Times New Roman" w:hAnsi="Times New Roman"/>
          <w:sz w:val="24"/>
          <w:szCs w:val="24"/>
        </w:rPr>
        <w:t>Составление перечня источников географической информации. Группировка карт учебника и атласа по разным признакам.</w:t>
      </w:r>
    </w:p>
    <w:p w:rsidR="006C03A7" w:rsidRPr="006C03A7" w:rsidRDefault="006C03A7" w:rsidP="006C03A7">
      <w:pPr>
        <w:jc w:val="left"/>
        <w:textAlignment w:val="auto"/>
        <w:rPr>
          <w:rFonts w:ascii="Times New Roman" w:hAnsi="Times New Roman"/>
          <w:b/>
          <w:sz w:val="24"/>
          <w:szCs w:val="24"/>
        </w:rPr>
      </w:pPr>
      <w:r w:rsidRPr="006C03A7">
        <w:rPr>
          <w:rFonts w:ascii="Times New Roman" w:hAnsi="Times New Roman"/>
          <w:b/>
          <w:sz w:val="24"/>
          <w:szCs w:val="24"/>
        </w:rPr>
        <w:t>Раздел «Современный облик планеты Земля»</w:t>
      </w:r>
    </w:p>
    <w:p w:rsidR="006C03A7" w:rsidRPr="006C03A7" w:rsidRDefault="006C03A7" w:rsidP="00DA234D">
      <w:pPr>
        <w:widowControl w:val="0"/>
        <w:numPr>
          <w:ilvl w:val="0"/>
          <w:numId w:val="5"/>
        </w:numPr>
        <w:spacing w:line="240" w:lineRule="auto"/>
        <w:jc w:val="left"/>
        <w:textAlignment w:val="auto"/>
        <w:rPr>
          <w:rFonts w:ascii="Times New Roman" w:hAnsi="Times New Roman"/>
          <w:sz w:val="24"/>
          <w:szCs w:val="24"/>
        </w:rPr>
      </w:pPr>
      <w:r w:rsidRPr="006C03A7">
        <w:rPr>
          <w:rFonts w:ascii="Times New Roman" w:hAnsi="Times New Roman"/>
          <w:sz w:val="24"/>
          <w:szCs w:val="24"/>
        </w:rPr>
        <w:t>Знать и объяснять существенные признаки понятий: «природный комплекс», «географическая оболочка», «географическое положение», «географическая среда», «природная зона», «широтная зональность» и «вертикальная поясность».</w:t>
      </w:r>
    </w:p>
    <w:p w:rsidR="006C03A7" w:rsidRPr="006C03A7" w:rsidRDefault="006C03A7" w:rsidP="00DA234D">
      <w:pPr>
        <w:widowControl w:val="0"/>
        <w:numPr>
          <w:ilvl w:val="0"/>
          <w:numId w:val="5"/>
        </w:numPr>
        <w:spacing w:line="240" w:lineRule="auto"/>
        <w:jc w:val="left"/>
        <w:textAlignment w:val="auto"/>
        <w:rPr>
          <w:rFonts w:ascii="Times New Roman" w:hAnsi="Times New Roman"/>
          <w:sz w:val="24"/>
          <w:szCs w:val="24"/>
        </w:rPr>
      </w:pPr>
      <w:r w:rsidRPr="006C03A7">
        <w:rPr>
          <w:rFonts w:ascii="Times New Roman" w:hAnsi="Times New Roman"/>
          <w:sz w:val="24"/>
          <w:szCs w:val="24"/>
        </w:rPr>
        <w:t xml:space="preserve">Использовать эти понятия для решения учебных задач; различать карты по масштабу, охвату территории и содержанию. </w:t>
      </w:r>
    </w:p>
    <w:p w:rsidR="006C03A7" w:rsidRPr="006C03A7" w:rsidRDefault="006C03A7" w:rsidP="00DA234D">
      <w:pPr>
        <w:widowControl w:val="0"/>
        <w:numPr>
          <w:ilvl w:val="0"/>
          <w:numId w:val="5"/>
        </w:numPr>
        <w:spacing w:line="240" w:lineRule="auto"/>
        <w:jc w:val="left"/>
        <w:textAlignment w:val="auto"/>
        <w:rPr>
          <w:rFonts w:ascii="Times New Roman" w:hAnsi="Times New Roman"/>
          <w:sz w:val="24"/>
          <w:szCs w:val="24"/>
        </w:rPr>
      </w:pPr>
      <w:r w:rsidRPr="006C03A7">
        <w:rPr>
          <w:rFonts w:ascii="Times New Roman" w:hAnsi="Times New Roman"/>
          <w:sz w:val="24"/>
          <w:szCs w:val="24"/>
        </w:rPr>
        <w:t>Устанавливать взаимосвязи между компонентами природы, их изменения в результате деятельности человека; примеры проявления географической зональности и поясности.</w:t>
      </w:r>
    </w:p>
    <w:p w:rsidR="006C03A7" w:rsidRPr="006C03A7" w:rsidRDefault="006C03A7" w:rsidP="00DA234D">
      <w:pPr>
        <w:numPr>
          <w:ilvl w:val="0"/>
          <w:numId w:val="5"/>
        </w:numPr>
        <w:spacing w:line="240" w:lineRule="auto"/>
        <w:jc w:val="left"/>
        <w:textAlignment w:val="auto"/>
        <w:rPr>
          <w:rFonts w:ascii="Times New Roman" w:hAnsi="Times New Roman"/>
          <w:sz w:val="24"/>
          <w:szCs w:val="24"/>
        </w:rPr>
      </w:pPr>
      <w:r w:rsidRPr="006C03A7">
        <w:rPr>
          <w:rFonts w:ascii="Times New Roman" w:hAnsi="Times New Roman"/>
          <w:sz w:val="24"/>
          <w:szCs w:val="24"/>
        </w:rPr>
        <w:t>Понимать причины разнообразия природы Земли</w:t>
      </w:r>
    </w:p>
    <w:p w:rsidR="006C03A7" w:rsidRPr="006C03A7" w:rsidRDefault="006C03A7" w:rsidP="00DA234D">
      <w:pPr>
        <w:numPr>
          <w:ilvl w:val="0"/>
          <w:numId w:val="5"/>
        </w:numPr>
        <w:spacing w:line="240" w:lineRule="auto"/>
        <w:jc w:val="left"/>
        <w:textAlignment w:val="auto"/>
        <w:rPr>
          <w:rFonts w:ascii="Times New Roman" w:hAnsi="Times New Roman"/>
          <w:b/>
          <w:sz w:val="24"/>
          <w:szCs w:val="24"/>
        </w:rPr>
      </w:pPr>
      <w:r w:rsidRPr="006C03A7">
        <w:rPr>
          <w:rFonts w:ascii="Times New Roman" w:hAnsi="Times New Roman"/>
          <w:b/>
          <w:sz w:val="24"/>
          <w:szCs w:val="24"/>
        </w:rPr>
        <w:t>Раздел «Население Земли»</w:t>
      </w:r>
    </w:p>
    <w:p w:rsidR="006C03A7" w:rsidRPr="006C03A7" w:rsidRDefault="006C03A7" w:rsidP="00DA234D">
      <w:pPr>
        <w:widowControl w:val="0"/>
        <w:numPr>
          <w:ilvl w:val="0"/>
          <w:numId w:val="5"/>
        </w:numPr>
        <w:spacing w:line="240" w:lineRule="auto"/>
        <w:jc w:val="left"/>
        <w:textAlignment w:val="auto"/>
        <w:rPr>
          <w:rFonts w:ascii="Times New Roman" w:hAnsi="Times New Roman"/>
          <w:sz w:val="24"/>
          <w:szCs w:val="24"/>
        </w:rPr>
      </w:pPr>
      <w:r w:rsidRPr="006C03A7">
        <w:rPr>
          <w:rFonts w:ascii="Times New Roman" w:hAnsi="Times New Roman"/>
          <w:sz w:val="24"/>
          <w:szCs w:val="24"/>
        </w:rPr>
        <w:t>Знать и объяснять существенные признаки понятий</w:t>
      </w:r>
      <w:proofErr w:type="gramStart"/>
      <w:r w:rsidRPr="006C03A7">
        <w:rPr>
          <w:rFonts w:ascii="Times New Roman" w:hAnsi="Times New Roman"/>
          <w:sz w:val="24"/>
          <w:szCs w:val="24"/>
        </w:rPr>
        <w:t>:«</w:t>
      </w:r>
      <w:proofErr w:type="gramEnd"/>
      <w:r w:rsidRPr="006C03A7">
        <w:rPr>
          <w:rFonts w:ascii="Times New Roman" w:hAnsi="Times New Roman"/>
          <w:sz w:val="24"/>
          <w:szCs w:val="24"/>
        </w:rPr>
        <w:t>этнос», «плотность населения», «миграции», «хозяйство».</w:t>
      </w:r>
    </w:p>
    <w:p w:rsidR="006C03A7" w:rsidRPr="006C03A7" w:rsidRDefault="006C03A7" w:rsidP="00DA234D">
      <w:pPr>
        <w:widowControl w:val="0"/>
        <w:numPr>
          <w:ilvl w:val="0"/>
          <w:numId w:val="5"/>
        </w:numPr>
        <w:spacing w:line="240" w:lineRule="auto"/>
        <w:jc w:val="left"/>
        <w:textAlignment w:val="auto"/>
        <w:rPr>
          <w:rFonts w:ascii="Times New Roman" w:hAnsi="Times New Roman"/>
          <w:sz w:val="24"/>
          <w:szCs w:val="24"/>
        </w:rPr>
      </w:pPr>
      <w:r w:rsidRPr="006C03A7">
        <w:rPr>
          <w:rFonts w:ascii="Times New Roman" w:hAnsi="Times New Roman"/>
          <w:sz w:val="24"/>
          <w:szCs w:val="24"/>
        </w:rPr>
        <w:t>Использовать эти понятия для решения учебных задач.</w:t>
      </w:r>
    </w:p>
    <w:p w:rsidR="006C03A7" w:rsidRPr="006C03A7" w:rsidRDefault="006C03A7" w:rsidP="00DA234D">
      <w:pPr>
        <w:widowControl w:val="0"/>
        <w:numPr>
          <w:ilvl w:val="0"/>
          <w:numId w:val="5"/>
        </w:numPr>
        <w:spacing w:line="240" w:lineRule="auto"/>
        <w:jc w:val="left"/>
        <w:textAlignment w:val="auto"/>
        <w:rPr>
          <w:rFonts w:ascii="Times New Roman" w:hAnsi="Times New Roman"/>
          <w:sz w:val="24"/>
          <w:szCs w:val="24"/>
        </w:rPr>
      </w:pPr>
      <w:r w:rsidRPr="006C03A7">
        <w:rPr>
          <w:rFonts w:ascii="Times New Roman" w:hAnsi="Times New Roman"/>
          <w:sz w:val="24"/>
          <w:szCs w:val="24"/>
        </w:rPr>
        <w:t xml:space="preserve">Устанавливать взаимосвязи между рождаемостью, смертностью и естественным приростом населения. </w:t>
      </w:r>
    </w:p>
    <w:p w:rsidR="006C03A7" w:rsidRPr="006C03A7" w:rsidRDefault="006C03A7" w:rsidP="00DA234D">
      <w:pPr>
        <w:widowControl w:val="0"/>
        <w:numPr>
          <w:ilvl w:val="0"/>
          <w:numId w:val="5"/>
        </w:numPr>
        <w:spacing w:line="240" w:lineRule="auto"/>
        <w:jc w:val="left"/>
        <w:textAlignment w:val="auto"/>
        <w:rPr>
          <w:rFonts w:ascii="Times New Roman" w:hAnsi="Times New Roman"/>
          <w:sz w:val="24"/>
          <w:szCs w:val="24"/>
        </w:rPr>
      </w:pPr>
      <w:r w:rsidRPr="006C03A7">
        <w:rPr>
          <w:rFonts w:ascii="Times New Roman" w:hAnsi="Times New Roman"/>
          <w:sz w:val="24"/>
          <w:szCs w:val="24"/>
        </w:rPr>
        <w:t xml:space="preserve">Объяснять изменения численности населения Земли; приводить примеры размещения людей на Земле; видов хозяйственной деятельности людей. </w:t>
      </w:r>
    </w:p>
    <w:p w:rsidR="006C03A7" w:rsidRPr="006C03A7" w:rsidRDefault="006C03A7" w:rsidP="00DA234D">
      <w:pPr>
        <w:widowControl w:val="0"/>
        <w:numPr>
          <w:ilvl w:val="0"/>
          <w:numId w:val="5"/>
        </w:numPr>
        <w:spacing w:line="240" w:lineRule="auto"/>
        <w:jc w:val="left"/>
        <w:textAlignment w:val="auto"/>
        <w:rPr>
          <w:rFonts w:ascii="Times New Roman" w:hAnsi="Times New Roman"/>
          <w:sz w:val="24"/>
          <w:szCs w:val="24"/>
        </w:rPr>
      </w:pPr>
      <w:r w:rsidRPr="006C03A7">
        <w:rPr>
          <w:rFonts w:ascii="Times New Roman" w:hAnsi="Times New Roman"/>
          <w:sz w:val="24"/>
          <w:szCs w:val="24"/>
        </w:rPr>
        <w:t>Понимать причины неравномерного размещения людей на Земле.</w:t>
      </w:r>
    </w:p>
    <w:p w:rsidR="006C03A7" w:rsidRPr="006C03A7" w:rsidRDefault="006C03A7" w:rsidP="00DA234D">
      <w:pPr>
        <w:widowControl w:val="0"/>
        <w:numPr>
          <w:ilvl w:val="0"/>
          <w:numId w:val="5"/>
        </w:numPr>
        <w:spacing w:line="240" w:lineRule="auto"/>
        <w:jc w:val="left"/>
        <w:textAlignment w:val="auto"/>
        <w:rPr>
          <w:rFonts w:ascii="Times New Roman" w:hAnsi="Times New Roman"/>
          <w:sz w:val="24"/>
          <w:szCs w:val="24"/>
        </w:rPr>
      </w:pPr>
      <w:r w:rsidRPr="006C03A7">
        <w:rPr>
          <w:rFonts w:ascii="Times New Roman" w:hAnsi="Times New Roman"/>
          <w:sz w:val="24"/>
          <w:szCs w:val="24"/>
        </w:rPr>
        <w:t>Приводить примеры разнообразия народов и стран; выделять основные религии мира и историко-культурные регионы.</w:t>
      </w:r>
    </w:p>
    <w:p w:rsidR="006C03A7" w:rsidRPr="006C03A7" w:rsidRDefault="006C03A7" w:rsidP="00DA234D">
      <w:pPr>
        <w:numPr>
          <w:ilvl w:val="0"/>
          <w:numId w:val="5"/>
        </w:numPr>
        <w:spacing w:line="240" w:lineRule="auto"/>
        <w:jc w:val="left"/>
        <w:textAlignment w:val="auto"/>
        <w:rPr>
          <w:rFonts w:ascii="Times New Roman" w:hAnsi="Times New Roman"/>
          <w:sz w:val="24"/>
          <w:szCs w:val="24"/>
        </w:rPr>
      </w:pPr>
      <w:r w:rsidRPr="006C03A7">
        <w:rPr>
          <w:rFonts w:ascii="Times New Roman" w:hAnsi="Times New Roman"/>
          <w:sz w:val="24"/>
          <w:szCs w:val="24"/>
        </w:rPr>
        <w:t>Отбирать источники географической информации с целью расширения знаний о населении Земли</w:t>
      </w:r>
    </w:p>
    <w:p w:rsidR="006C03A7" w:rsidRPr="006C03A7" w:rsidRDefault="006C03A7" w:rsidP="006C03A7">
      <w:pPr>
        <w:jc w:val="left"/>
        <w:textAlignment w:val="auto"/>
        <w:rPr>
          <w:rFonts w:ascii="Times New Roman" w:hAnsi="Times New Roman"/>
          <w:b/>
          <w:sz w:val="24"/>
          <w:szCs w:val="24"/>
        </w:rPr>
      </w:pPr>
      <w:r w:rsidRPr="006C03A7">
        <w:rPr>
          <w:rFonts w:ascii="Times New Roman" w:hAnsi="Times New Roman"/>
          <w:b/>
          <w:sz w:val="24"/>
          <w:szCs w:val="24"/>
        </w:rPr>
        <w:t>Раздел «Главные особенности природы Земли»</w:t>
      </w:r>
    </w:p>
    <w:p w:rsidR="006C03A7" w:rsidRPr="006C03A7" w:rsidRDefault="006C03A7" w:rsidP="00DA234D">
      <w:pPr>
        <w:widowControl w:val="0"/>
        <w:numPr>
          <w:ilvl w:val="0"/>
          <w:numId w:val="6"/>
        </w:numPr>
        <w:spacing w:line="240" w:lineRule="auto"/>
        <w:jc w:val="left"/>
        <w:textAlignment w:val="auto"/>
        <w:rPr>
          <w:rFonts w:ascii="Times New Roman" w:hAnsi="Times New Roman"/>
          <w:sz w:val="24"/>
          <w:szCs w:val="24"/>
        </w:rPr>
      </w:pPr>
      <w:r w:rsidRPr="006C03A7">
        <w:rPr>
          <w:rFonts w:ascii="Times New Roman" w:hAnsi="Times New Roman"/>
          <w:sz w:val="24"/>
          <w:szCs w:val="24"/>
        </w:rPr>
        <w:t>Знать и объяснять существенные признаки понятий: «литосферная плита», «платформа», «складчатая область», «климатообразующие факторы», «воздушная масса», «пассаты», «климатический пояс», «режим реки», «природная зона».</w:t>
      </w:r>
    </w:p>
    <w:p w:rsidR="006C03A7" w:rsidRPr="006C03A7" w:rsidRDefault="006C03A7" w:rsidP="00DA234D">
      <w:pPr>
        <w:widowControl w:val="0"/>
        <w:numPr>
          <w:ilvl w:val="0"/>
          <w:numId w:val="6"/>
        </w:numPr>
        <w:spacing w:line="240" w:lineRule="auto"/>
        <w:jc w:val="left"/>
        <w:textAlignment w:val="auto"/>
        <w:rPr>
          <w:rFonts w:ascii="Times New Roman" w:hAnsi="Times New Roman"/>
          <w:sz w:val="24"/>
          <w:szCs w:val="24"/>
        </w:rPr>
      </w:pPr>
      <w:r w:rsidRPr="006C03A7">
        <w:rPr>
          <w:rFonts w:ascii="Times New Roman" w:hAnsi="Times New Roman"/>
          <w:sz w:val="24"/>
          <w:szCs w:val="24"/>
        </w:rPr>
        <w:t xml:space="preserve">Использовать эти понятия для решения учебных задач. </w:t>
      </w:r>
    </w:p>
    <w:p w:rsidR="006C03A7" w:rsidRPr="006C03A7" w:rsidRDefault="006C03A7" w:rsidP="00DA234D">
      <w:pPr>
        <w:widowControl w:val="0"/>
        <w:numPr>
          <w:ilvl w:val="0"/>
          <w:numId w:val="6"/>
        </w:numPr>
        <w:spacing w:line="240" w:lineRule="auto"/>
        <w:jc w:val="left"/>
        <w:textAlignment w:val="auto"/>
        <w:rPr>
          <w:rFonts w:ascii="Times New Roman" w:hAnsi="Times New Roman"/>
          <w:sz w:val="24"/>
          <w:szCs w:val="24"/>
        </w:rPr>
      </w:pPr>
      <w:r w:rsidRPr="006C03A7">
        <w:rPr>
          <w:rFonts w:ascii="Times New Roman" w:hAnsi="Times New Roman"/>
          <w:sz w:val="24"/>
          <w:szCs w:val="24"/>
        </w:rPr>
        <w:t>Устанавливать взаимосвязи между рельефом, климатом, водами суши, почвами, растительным и животным миром.</w:t>
      </w:r>
    </w:p>
    <w:p w:rsidR="006C03A7" w:rsidRPr="006C03A7" w:rsidRDefault="006C03A7" w:rsidP="00DA234D">
      <w:pPr>
        <w:widowControl w:val="0"/>
        <w:numPr>
          <w:ilvl w:val="0"/>
          <w:numId w:val="6"/>
        </w:numPr>
        <w:spacing w:line="240" w:lineRule="auto"/>
        <w:jc w:val="left"/>
        <w:textAlignment w:val="auto"/>
        <w:rPr>
          <w:rFonts w:ascii="Times New Roman" w:hAnsi="Times New Roman"/>
          <w:sz w:val="24"/>
          <w:szCs w:val="24"/>
        </w:rPr>
      </w:pPr>
      <w:r w:rsidRPr="006C03A7">
        <w:rPr>
          <w:rFonts w:ascii="Times New Roman" w:hAnsi="Times New Roman"/>
          <w:sz w:val="24"/>
          <w:szCs w:val="24"/>
        </w:rPr>
        <w:t xml:space="preserve">Приводить примеры компонентов природы, показывать их объекты на карте. </w:t>
      </w:r>
    </w:p>
    <w:p w:rsidR="006C03A7" w:rsidRPr="006C03A7" w:rsidRDefault="006C03A7" w:rsidP="00DA234D">
      <w:pPr>
        <w:widowControl w:val="0"/>
        <w:numPr>
          <w:ilvl w:val="0"/>
          <w:numId w:val="6"/>
        </w:numPr>
        <w:spacing w:line="240" w:lineRule="auto"/>
        <w:jc w:val="left"/>
        <w:textAlignment w:val="auto"/>
        <w:rPr>
          <w:rFonts w:ascii="Times New Roman" w:hAnsi="Times New Roman"/>
          <w:sz w:val="24"/>
          <w:szCs w:val="24"/>
        </w:rPr>
      </w:pPr>
      <w:r w:rsidRPr="006C03A7">
        <w:rPr>
          <w:rFonts w:ascii="Times New Roman" w:hAnsi="Times New Roman"/>
          <w:sz w:val="24"/>
          <w:szCs w:val="24"/>
        </w:rPr>
        <w:t>Понимать причины размещения крупных форм рельефа, климатических поясов, причины зависимости внутренних вод от рельефа и климата, природных зон - от климата.</w:t>
      </w:r>
    </w:p>
    <w:p w:rsidR="006C03A7" w:rsidRPr="006C03A7" w:rsidRDefault="006C03A7" w:rsidP="00DA234D">
      <w:pPr>
        <w:widowControl w:val="0"/>
        <w:numPr>
          <w:ilvl w:val="0"/>
          <w:numId w:val="6"/>
        </w:numPr>
        <w:spacing w:line="240" w:lineRule="auto"/>
        <w:jc w:val="left"/>
        <w:textAlignment w:val="auto"/>
        <w:rPr>
          <w:rFonts w:ascii="Times New Roman" w:hAnsi="Times New Roman"/>
          <w:sz w:val="24"/>
          <w:szCs w:val="24"/>
        </w:rPr>
      </w:pPr>
      <w:r w:rsidRPr="006C03A7">
        <w:rPr>
          <w:rFonts w:ascii="Times New Roman" w:hAnsi="Times New Roman"/>
          <w:sz w:val="24"/>
          <w:szCs w:val="24"/>
        </w:rPr>
        <w:t>Сравнивать компоненты природы материков и океанов, объяснять причины сходства и различий.</w:t>
      </w:r>
    </w:p>
    <w:p w:rsidR="006C03A7" w:rsidRPr="006C03A7" w:rsidRDefault="006C03A7" w:rsidP="00DA234D">
      <w:pPr>
        <w:widowControl w:val="0"/>
        <w:numPr>
          <w:ilvl w:val="0"/>
          <w:numId w:val="6"/>
        </w:numPr>
        <w:spacing w:line="240" w:lineRule="auto"/>
        <w:jc w:val="left"/>
        <w:textAlignment w:val="auto"/>
        <w:rPr>
          <w:rFonts w:ascii="Times New Roman" w:hAnsi="Times New Roman"/>
          <w:sz w:val="24"/>
          <w:szCs w:val="24"/>
        </w:rPr>
      </w:pPr>
      <w:r w:rsidRPr="006C03A7">
        <w:rPr>
          <w:rFonts w:ascii="Times New Roman" w:hAnsi="Times New Roman"/>
          <w:sz w:val="24"/>
          <w:szCs w:val="24"/>
        </w:rPr>
        <w:t>Объяснять закономерности размещения крупных форм рельефа, месторождений полезных ископаемых, закономерности распределения температуры воздуха, атмосферного давления и осадков, закономерности питания и режима вод суши.</w:t>
      </w:r>
    </w:p>
    <w:p w:rsidR="006C03A7" w:rsidRPr="006C03A7" w:rsidRDefault="006C03A7" w:rsidP="00DA234D">
      <w:pPr>
        <w:numPr>
          <w:ilvl w:val="0"/>
          <w:numId w:val="6"/>
        </w:numPr>
        <w:spacing w:line="240" w:lineRule="auto"/>
        <w:jc w:val="left"/>
        <w:textAlignment w:val="auto"/>
        <w:rPr>
          <w:rFonts w:ascii="Times New Roman" w:hAnsi="Times New Roman"/>
          <w:sz w:val="24"/>
          <w:szCs w:val="24"/>
        </w:rPr>
      </w:pPr>
      <w:r w:rsidRPr="006C03A7">
        <w:rPr>
          <w:rFonts w:ascii="Times New Roman" w:hAnsi="Times New Roman"/>
          <w:sz w:val="24"/>
          <w:szCs w:val="24"/>
        </w:rPr>
        <w:t>Составлять по картам и другим источникам информации описания компонентов природы материков, их изменений под влиянием деятельности людей</w:t>
      </w:r>
    </w:p>
    <w:p w:rsidR="006C03A7" w:rsidRPr="006C03A7" w:rsidRDefault="006C03A7" w:rsidP="006C03A7">
      <w:pPr>
        <w:widowControl w:val="0"/>
        <w:spacing w:line="240" w:lineRule="auto"/>
        <w:textAlignment w:val="auto"/>
        <w:rPr>
          <w:rFonts w:ascii="Times New Roman" w:hAnsi="Times New Roman"/>
          <w:sz w:val="24"/>
          <w:szCs w:val="24"/>
        </w:rPr>
      </w:pPr>
      <w:r w:rsidRPr="006C03A7">
        <w:rPr>
          <w:rFonts w:ascii="Times New Roman" w:hAnsi="Times New Roman"/>
          <w:b/>
          <w:sz w:val="24"/>
          <w:szCs w:val="24"/>
        </w:rPr>
        <w:lastRenderedPageBreak/>
        <w:t>Раздел «Материки и страны»</w:t>
      </w:r>
    </w:p>
    <w:p w:rsidR="006C03A7" w:rsidRPr="006C03A7" w:rsidRDefault="006C03A7" w:rsidP="00DA234D">
      <w:pPr>
        <w:widowControl w:val="0"/>
        <w:numPr>
          <w:ilvl w:val="0"/>
          <w:numId w:val="7"/>
        </w:numPr>
        <w:spacing w:line="240" w:lineRule="auto"/>
        <w:jc w:val="left"/>
        <w:textAlignment w:val="auto"/>
        <w:rPr>
          <w:rFonts w:ascii="Times New Roman" w:hAnsi="Times New Roman"/>
          <w:sz w:val="24"/>
          <w:szCs w:val="24"/>
        </w:rPr>
      </w:pPr>
      <w:r w:rsidRPr="006C03A7">
        <w:rPr>
          <w:rFonts w:ascii="Times New Roman" w:hAnsi="Times New Roman"/>
          <w:sz w:val="24"/>
          <w:szCs w:val="24"/>
        </w:rPr>
        <w:t>Знать и объяснять существенные признаки понятий: географическое положение материка, природный регион, историко-культурный регион, антропогенный ландшафт.</w:t>
      </w:r>
    </w:p>
    <w:p w:rsidR="006C03A7" w:rsidRPr="006C03A7" w:rsidRDefault="006C03A7" w:rsidP="00DA234D">
      <w:pPr>
        <w:widowControl w:val="0"/>
        <w:numPr>
          <w:ilvl w:val="0"/>
          <w:numId w:val="7"/>
        </w:numPr>
        <w:spacing w:line="240" w:lineRule="auto"/>
        <w:jc w:val="left"/>
        <w:textAlignment w:val="auto"/>
        <w:rPr>
          <w:rFonts w:ascii="Times New Roman" w:hAnsi="Times New Roman"/>
          <w:sz w:val="24"/>
          <w:szCs w:val="24"/>
        </w:rPr>
      </w:pPr>
      <w:r w:rsidRPr="006C03A7">
        <w:rPr>
          <w:rFonts w:ascii="Times New Roman" w:hAnsi="Times New Roman"/>
          <w:sz w:val="24"/>
          <w:szCs w:val="24"/>
        </w:rPr>
        <w:t xml:space="preserve">Использовать эти понятия для решения учебных задач. </w:t>
      </w:r>
    </w:p>
    <w:p w:rsidR="006C03A7" w:rsidRPr="006C03A7" w:rsidRDefault="006C03A7" w:rsidP="00DA234D">
      <w:pPr>
        <w:widowControl w:val="0"/>
        <w:numPr>
          <w:ilvl w:val="0"/>
          <w:numId w:val="7"/>
        </w:numPr>
        <w:spacing w:line="240" w:lineRule="auto"/>
        <w:jc w:val="left"/>
        <w:textAlignment w:val="auto"/>
        <w:rPr>
          <w:rFonts w:ascii="Times New Roman" w:hAnsi="Times New Roman"/>
          <w:sz w:val="24"/>
          <w:szCs w:val="24"/>
        </w:rPr>
      </w:pPr>
      <w:r w:rsidRPr="006C03A7">
        <w:rPr>
          <w:rFonts w:ascii="Times New Roman" w:hAnsi="Times New Roman"/>
          <w:sz w:val="24"/>
          <w:szCs w:val="24"/>
        </w:rPr>
        <w:t>Устанавливать взаимосвязи между географическим положением материка, (другими территориями) для предварительных выводов об их природе.</w:t>
      </w:r>
    </w:p>
    <w:p w:rsidR="006C03A7" w:rsidRPr="006C03A7" w:rsidRDefault="006C03A7" w:rsidP="00DA234D">
      <w:pPr>
        <w:widowControl w:val="0"/>
        <w:numPr>
          <w:ilvl w:val="0"/>
          <w:numId w:val="7"/>
        </w:numPr>
        <w:spacing w:line="240" w:lineRule="auto"/>
        <w:jc w:val="left"/>
        <w:textAlignment w:val="auto"/>
        <w:rPr>
          <w:rFonts w:ascii="Times New Roman" w:hAnsi="Times New Roman"/>
          <w:sz w:val="24"/>
          <w:szCs w:val="24"/>
        </w:rPr>
      </w:pPr>
      <w:r w:rsidRPr="006C03A7">
        <w:rPr>
          <w:rFonts w:ascii="Times New Roman" w:hAnsi="Times New Roman"/>
          <w:sz w:val="24"/>
          <w:szCs w:val="24"/>
        </w:rPr>
        <w:t>Приводить примеры географических объектов, показывать их на карте.</w:t>
      </w:r>
    </w:p>
    <w:p w:rsidR="006C03A7" w:rsidRPr="006C03A7" w:rsidRDefault="006C03A7" w:rsidP="00DA234D">
      <w:pPr>
        <w:widowControl w:val="0"/>
        <w:numPr>
          <w:ilvl w:val="0"/>
          <w:numId w:val="7"/>
        </w:numPr>
        <w:spacing w:line="240" w:lineRule="auto"/>
        <w:jc w:val="left"/>
        <w:textAlignment w:val="auto"/>
        <w:rPr>
          <w:rFonts w:ascii="Times New Roman" w:hAnsi="Times New Roman"/>
          <w:sz w:val="24"/>
          <w:szCs w:val="24"/>
        </w:rPr>
      </w:pPr>
      <w:r w:rsidRPr="006C03A7">
        <w:rPr>
          <w:rFonts w:ascii="Times New Roman" w:hAnsi="Times New Roman"/>
          <w:sz w:val="24"/>
          <w:szCs w:val="24"/>
        </w:rPr>
        <w:t>Понимать причины особенностей природы, населения материков, особенностей хозяйственной деятельности в разных странах.</w:t>
      </w:r>
    </w:p>
    <w:p w:rsidR="006C03A7" w:rsidRPr="006C03A7" w:rsidRDefault="006C03A7" w:rsidP="00DA234D">
      <w:pPr>
        <w:widowControl w:val="0"/>
        <w:numPr>
          <w:ilvl w:val="0"/>
          <w:numId w:val="7"/>
        </w:numPr>
        <w:spacing w:line="240" w:lineRule="auto"/>
        <w:jc w:val="left"/>
        <w:textAlignment w:val="auto"/>
        <w:rPr>
          <w:rFonts w:ascii="Times New Roman" w:hAnsi="Times New Roman"/>
          <w:sz w:val="24"/>
          <w:szCs w:val="24"/>
        </w:rPr>
      </w:pPr>
      <w:r w:rsidRPr="006C03A7">
        <w:rPr>
          <w:rFonts w:ascii="Times New Roman" w:hAnsi="Times New Roman"/>
          <w:sz w:val="24"/>
          <w:szCs w:val="24"/>
        </w:rPr>
        <w:t>Объяснять географические особенности природы материков, закономерности размещения и развития компонентов их природы.</w:t>
      </w:r>
    </w:p>
    <w:p w:rsidR="006C03A7" w:rsidRPr="006C03A7" w:rsidRDefault="006C03A7" w:rsidP="00DA234D">
      <w:pPr>
        <w:widowControl w:val="0"/>
        <w:numPr>
          <w:ilvl w:val="0"/>
          <w:numId w:val="7"/>
        </w:numPr>
        <w:spacing w:line="240" w:lineRule="auto"/>
        <w:jc w:val="left"/>
        <w:textAlignment w:val="auto"/>
        <w:rPr>
          <w:rFonts w:ascii="Times New Roman" w:hAnsi="Times New Roman"/>
          <w:sz w:val="24"/>
          <w:szCs w:val="24"/>
        </w:rPr>
      </w:pPr>
      <w:r w:rsidRPr="006C03A7">
        <w:rPr>
          <w:rFonts w:ascii="Times New Roman" w:hAnsi="Times New Roman"/>
          <w:sz w:val="24"/>
          <w:szCs w:val="24"/>
        </w:rPr>
        <w:t xml:space="preserve">Составлять по картам и другим источникам информации географические характеристики компонентов природы материков, регионов и стран. </w:t>
      </w:r>
    </w:p>
    <w:p w:rsidR="006C03A7" w:rsidRPr="006C03A7" w:rsidRDefault="006C03A7" w:rsidP="00DA234D">
      <w:pPr>
        <w:widowControl w:val="0"/>
        <w:numPr>
          <w:ilvl w:val="0"/>
          <w:numId w:val="7"/>
        </w:numPr>
        <w:spacing w:line="240" w:lineRule="auto"/>
        <w:jc w:val="left"/>
        <w:textAlignment w:val="auto"/>
        <w:rPr>
          <w:rFonts w:ascii="Times New Roman" w:hAnsi="Times New Roman"/>
          <w:sz w:val="24"/>
          <w:szCs w:val="24"/>
        </w:rPr>
      </w:pPr>
      <w:r w:rsidRPr="006C03A7">
        <w:rPr>
          <w:rFonts w:ascii="Times New Roman" w:hAnsi="Times New Roman"/>
          <w:sz w:val="24"/>
          <w:szCs w:val="24"/>
        </w:rPr>
        <w:t xml:space="preserve">Оценивать степень изменения природы материков и отдельных стран под влиянием деятельности людей. </w:t>
      </w:r>
    </w:p>
    <w:p w:rsidR="006C03A7" w:rsidRPr="006C03A7" w:rsidRDefault="006C03A7" w:rsidP="00DA234D">
      <w:pPr>
        <w:numPr>
          <w:ilvl w:val="0"/>
          <w:numId w:val="7"/>
        </w:numPr>
        <w:spacing w:line="240" w:lineRule="auto"/>
        <w:jc w:val="left"/>
        <w:textAlignment w:val="auto"/>
        <w:rPr>
          <w:rFonts w:ascii="Times New Roman" w:hAnsi="Times New Roman"/>
          <w:sz w:val="24"/>
          <w:szCs w:val="24"/>
        </w:rPr>
      </w:pPr>
      <w:r w:rsidRPr="006C03A7">
        <w:rPr>
          <w:rFonts w:ascii="Times New Roman" w:hAnsi="Times New Roman"/>
          <w:sz w:val="24"/>
          <w:szCs w:val="24"/>
        </w:rPr>
        <w:t>Предлагать меры по сохранению природы и защите людей от стихийных природных и техногенных явлений.</w:t>
      </w:r>
    </w:p>
    <w:p w:rsidR="006C03A7" w:rsidRPr="006C03A7" w:rsidRDefault="006C03A7" w:rsidP="00DA234D">
      <w:pPr>
        <w:widowControl w:val="0"/>
        <w:numPr>
          <w:ilvl w:val="0"/>
          <w:numId w:val="7"/>
        </w:numPr>
        <w:spacing w:line="240" w:lineRule="auto"/>
        <w:jc w:val="left"/>
        <w:textAlignment w:val="auto"/>
        <w:rPr>
          <w:rFonts w:ascii="Times New Roman" w:hAnsi="Times New Roman"/>
          <w:sz w:val="24"/>
          <w:szCs w:val="24"/>
        </w:rPr>
      </w:pPr>
      <w:r w:rsidRPr="006C03A7">
        <w:rPr>
          <w:rFonts w:ascii="Times New Roman" w:hAnsi="Times New Roman"/>
          <w:sz w:val="24"/>
          <w:szCs w:val="24"/>
        </w:rPr>
        <w:t>Знать и объяснять существенные признаки понятий: географическое положение материка, природный регион, историко-культурный регион, антропогенный ландшафт.</w:t>
      </w:r>
    </w:p>
    <w:p w:rsidR="006C03A7" w:rsidRPr="006C03A7" w:rsidRDefault="006C03A7" w:rsidP="00DA234D">
      <w:pPr>
        <w:widowControl w:val="0"/>
        <w:numPr>
          <w:ilvl w:val="0"/>
          <w:numId w:val="7"/>
        </w:numPr>
        <w:spacing w:line="240" w:lineRule="auto"/>
        <w:jc w:val="left"/>
        <w:textAlignment w:val="auto"/>
        <w:rPr>
          <w:rFonts w:ascii="Times New Roman" w:hAnsi="Times New Roman"/>
          <w:sz w:val="24"/>
          <w:szCs w:val="24"/>
        </w:rPr>
      </w:pPr>
      <w:r w:rsidRPr="006C03A7">
        <w:rPr>
          <w:rFonts w:ascii="Times New Roman" w:hAnsi="Times New Roman"/>
          <w:sz w:val="24"/>
          <w:szCs w:val="24"/>
        </w:rPr>
        <w:t xml:space="preserve">Использовать эти понятия для решения учебных задач. </w:t>
      </w:r>
    </w:p>
    <w:p w:rsidR="006C03A7" w:rsidRPr="006C03A7" w:rsidRDefault="006C03A7" w:rsidP="00DA234D">
      <w:pPr>
        <w:widowControl w:val="0"/>
        <w:numPr>
          <w:ilvl w:val="0"/>
          <w:numId w:val="7"/>
        </w:numPr>
        <w:spacing w:line="240" w:lineRule="auto"/>
        <w:jc w:val="left"/>
        <w:textAlignment w:val="auto"/>
        <w:rPr>
          <w:rFonts w:ascii="Times New Roman" w:hAnsi="Times New Roman"/>
          <w:sz w:val="24"/>
          <w:szCs w:val="24"/>
        </w:rPr>
      </w:pPr>
      <w:r w:rsidRPr="006C03A7">
        <w:rPr>
          <w:rFonts w:ascii="Times New Roman" w:hAnsi="Times New Roman"/>
          <w:sz w:val="24"/>
          <w:szCs w:val="24"/>
        </w:rPr>
        <w:t>Устанавливать взаимосвязи между географическим положением материка, (другими территориями) для предварительных выводов об их природе.</w:t>
      </w:r>
    </w:p>
    <w:p w:rsidR="006C03A7" w:rsidRPr="006C03A7" w:rsidRDefault="006C03A7" w:rsidP="00DA234D">
      <w:pPr>
        <w:widowControl w:val="0"/>
        <w:numPr>
          <w:ilvl w:val="0"/>
          <w:numId w:val="7"/>
        </w:numPr>
        <w:spacing w:line="240" w:lineRule="auto"/>
        <w:jc w:val="left"/>
        <w:textAlignment w:val="auto"/>
        <w:rPr>
          <w:rFonts w:ascii="Times New Roman" w:hAnsi="Times New Roman"/>
          <w:sz w:val="24"/>
          <w:szCs w:val="24"/>
        </w:rPr>
      </w:pPr>
      <w:r w:rsidRPr="006C03A7">
        <w:rPr>
          <w:rFonts w:ascii="Times New Roman" w:hAnsi="Times New Roman"/>
          <w:sz w:val="24"/>
          <w:szCs w:val="24"/>
        </w:rPr>
        <w:t>Приводить примеры географических объектов, показывать их на карте.</w:t>
      </w:r>
    </w:p>
    <w:p w:rsidR="006C03A7" w:rsidRPr="006C03A7" w:rsidRDefault="006C03A7" w:rsidP="00DA234D">
      <w:pPr>
        <w:widowControl w:val="0"/>
        <w:numPr>
          <w:ilvl w:val="0"/>
          <w:numId w:val="7"/>
        </w:numPr>
        <w:spacing w:line="240" w:lineRule="auto"/>
        <w:jc w:val="left"/>
        <w:textAlignment w:val="auto"/>
        <w:rPr>
          <w:rFonts w:ascii="Times New Roman" w:hAnsi="Times New Roman"/>
          <w:sz w:val="24"/>
          <w:szCs w:val="24"/>
        </w:rPr>
      </w:pPr>
      <w:r w:rsidRPr="006C03A7">
        <w:rPr>
          <w:rFonts w:ascii="Times New Roman" w:hAnsi="Times New Roman"/>
          <w:sz w:val="24"/>
          <w:szCs w:val="24"/>
        </w:rPr>
        <w:t>Понимать причины особенностей природы, населения материков, особенностей хозяйственной деятельности в разных странах.</w:t>
      </w:r>
    </w:p>
    <w:p w:rsidR="006C03A7" w:rsidRPr="006C03A7" w:rsidRDefault="006C03A7" w:rsidP="00DA234D">
      <w:pPr>
        <w:widowControl w:val="0"/>
        <w:numPr>
          <w:ilvl w:val="0"/>
          <w:numId w:val="7"/>
        </w:numPr>
        <w:spacing w:line="240" w:lineRule="auto"/>
        <w:jc w:val="left"/>
        <w:textAlignment w:val="auto"/>
        <w:rPr>
          <w:rFonts w:ascii="Times New Roman" w:hAnsi="Times New Roman"/>
          <w:sz w:val="24"/>
          <w:szCs w:val="24"/>
        </w:rPr>
      </w:pPr>
      <w:r w:rsidRPr="006C03A7">
        <w:rPr>
          <w:rFonts w:ascii="Times New Roman" w:hAnsi="Times New Roman"/>
          <w:sz w:val="24"/>
          <w:szCs w:val="24"/>
        </w:rPr>
        <w:t>Объяснять географические особенности природы материков, закономерности размещения и развития компонентов их природы.</w:t>
      </w:r>
    </w:p>
    <w:p w:rsidR="006C03A7" w:rsidRPr="006C03A7" w:rsidRDefault="006C03A7" w:rsidP="00DA234D">
      <w:pPr>
        <w:widowControl w:val="0"/>
        <w:numPr>
          <w:ilvl w:val="0"/>
          <w:numId w:val="7"/>
        </w:numPr>
        <w:spacing w:line="240" w:lineRule="auto"/>
        <w:jc w:val="left"/>
        <w:textAlignment w:val="auto"/>
        <w:rPr>
          <w:rFonts w:ascii="Times New Roman" w:hAnsi="Times New Roman"/>
          <w:sz w:val="24"/>
          <w:szCs w:val="24"/>
        </w:rPr>
      </w:pPr>
      <w:r w:rsidRPr="006C03A7">
        <w:rPr>
          <w:rFonts w:ascii="Times New Roman" w:hAnsi="Times New Roman"/>
          <w:sz w:val="24"/>
          <w:szCs w:val="24"/>
        </w:rPr>
        <w:t xml:space="preserve">Составлять по картам и другим источникам информации географические характеристики компонентов природы материков, регионов и стран. </w:t>
      </w:r>
    </w:p>
    <w:p w:rsidR="006C03A7" w:rsidRPr="006C03A7" w:rsidRDefault="006C03A7" w:rsidP="00DA234D">
      <w:pPr>
        <w:widowControl w:val="0"/>
        <w:numPr>
          <w:ilvl w:val="0"/>
          <w:numId w:val="7"/>
        </w:numPr>
        <w:spacing w:line="240" w:lineRule="auto"/>
        <w:jc w:val="left"/>
        <w:textAlignment w:val="auto"/>
        <w:rPr>
          <w:rFonts w:ascii="Times New Roman" w:hAnsi="Times New Roman"/>
          <w:sz w:val="24"/>
          <w:szCs w:val="24"/>
        </w:rPr>
      </w:pPr>
      <w:r w:rsidRPr="006C03A7">
        <w:rPr>
          <w:rFonts w:ascii="Times New Roman" w:hAnsi="Times New Roman"/>
          <w:sz w:val="24"/>
          <w:szCs w:val="24"/>
        </w:rPr>
        <w:t xml:space="preserve">Оценивать степень изменения природы материков и отдельных стран под влиянием деятельности людей. </w:t>
      </w:r>
    </w:p>
    <w:p w:rsidR="006C03A7" w:rsidRPr="006C03A7" w:rsidRDefault="006C03A7" w:rsidP="00DA234D">
      <w:pPr>
        <w:numPr>
          <w:ilvl w:val="0"/>
          <w:numId w:val="7"/>
        </w:numPr>
        <w:spacing w:line="240" w:lineRule="auto"/>
        <w:jc w:val="left"/>
        <w:textAlignment w:val="auto"/>
        <w:rPr>
          <w:rFonts w:ascii="Times New Roman" w:hAnsi="Times New Roman"/>
          <w:sz w:val="24"/>
          <w:szCs w:val="24"/>
        </w:rPr>
      </w:pPr>
      <w:r w:rsidRPr="006C03A7">
        <w:rPr>
          <w:rFonts w:ascii="Times New Roman" w:hAnsi="Times New Roman"/>
          <w:sz w:val="24"/>
          <w:szCs w:val="24"/>
        </w:rPr>
        <w:t>Предлагать меры по сохранению природы и защите людей от стихийных природных и техногенных явлений.</w:t>
      </w:r>
    </w:p>
    <w:p w:rsidR="006C03A7" w:rsidRPr="006C03A7" w:rsidRDefault="006C03A7" w:rsidP="006C03A7">
      <w:pPr>
        <w:jc w:val="left"/>
        <w:textAlignment w:val="auto"/>
        <w:rPr>
          <w:rFonts w:ascii="Times New Roman" w:hAnsi="Times New Roman"/>
          <w:b/>
          <w:sz w:val="24"/>
          <w:szCs w:val="24"/>
        </w:rPr>
      </w:pPr>
      <w:r w:rsidRPr="006C03A7">
        <w:rPr>
          <w:rFonts w:ascii="Times New Roman" w:hAnsi="Times New Roman"/>
          <w:b/>
          <w:sz w:val="24"/>
          <w:szCs w:val="24"/>
        </w:rPr>
        <w:t>Раздел «Природа Земли и человек»</w:t>
      </w:r>
    </w:p>
    <w:p w:rsidR="006C03A7" w:rsidRPr="006C03A7" w:rsidRDefault="006C03A7" w:rsidP="00DA234D">
      <w:pPr>
        <w:widowControl w:val="0"/>
        <w:numPr>
          <w:ilvl w:val="0"/>
          <w:numId w:val="8"/>
        </w:numPr>
        <w:spacing w:line="240" w:lineRule="auto"/>
        <w:jc w:val="left"/>
        <w:textAlignment w:val="auto"/>
        <w:rPr>
          <w:rFonts w:ascii="Times New Roman" w:hAnsi="Times New Roman"/>
          <w:sz w:val="24"/>
          <w:szCs w:val="24"/>
        </w:rPr>
      </w:pPr>
      <w:r w:rsidRPr="006C03A7">
        <w:rPr>
          <w:rFonts w:ascii="Times New Roman" w:hAnsi="Times New Roman"/>
          <w:sz w:val="24"/>
          <w:szCs w:val="24"/>
        </w:rPr>
        <w:t>Знать и объяснять существенные признаки понятий: «природные условия», «природные ресурсы», «рациональное и нерациональное природопользование», «</w:t>
      </w:r>
      <w:proofErr w:type="spellStart"/>
      <w:r w:rsidRPr="006C03A7">
        <w:rPr>
          <w:rFonts w:ascii="Times New Roman" w:hAnsi="Times New Roman"/>
          <w:sz w:val="24"/>
          <w:szCs w:val="24"/>
        </w:rPr>
        <w:t>геоэкологическая</w:t>
      </w:r>
      <w:proofErr w:type="spellEnd"/>
      <w:r w:rsidRPr="006C03A7">
        <w:rPr>
          <w:rFonts w:ascii="Times New Roman" w:hAnsi="Times New Roman"/>
          <w:sz w:val="24"/>
          <w:szCs w:val="24"/>
        </w:rPr>
        <w:t xml:space="preserve"> проблема», «методы географической науки».</w:t>
      </w:r>
    </w:p>
    <w:p w:rsidR="006C03A7" w:rsidRPr="006C03A7" w:rsidRDefault="006C03A7" w:rsidP="00DA234D">
      <w:pPr>
        <w:widowControl w:val="0"/>
        <w:numPr>
          <w:ilvl w:val="0"/>
          <w:numId w:val="8"/>
        </w:numPr>
        <w:spacing w:line="240" w:lineRule="auto"/>
        <w:jc w:val="left"/>
        <w:textAlignment w:val="auto"/>
        <w:rPr>
          <w:rFonts w:ascii="Times New Roman" w:hAnsi="Times New Roman"/>
          <w:sz w:val="24"/>
          <w:szCs w:val="24"/>
        </w:rPr>
      </w:pPr>
      <w:r w:rsidRPr="006C03A7">
        <w:rPr>
          <w:rFonts w:ascii="Times New Roman" w:hAnsi="Times New Roman"/>
          <w:sz w:val="24"/>
          <w:szCs w:val="24"/>
        </w:rPr>
        <w:t>Использовать эти понятия для решения учебных задач.</w:t>
      </w:r>
    </w:p>
    <w:p w:rsidR="006C03A7" w:rsidRPr="006C03A7" w:rsidRDefault="006C03A7" w:rsidP="00DA234D">
      <w:pPr>
        <w:widowControl w:val="0"/>
        <w:numPr>
          <w:ilvl w:val="0"/>
          <w:numId w:val="8"/>
        </w:numPr>
        <w:spacing w:line="240" w:lineRule="auto"/>
        <w:jc w:val="left"/>
        <w:textAlignment w:val="auto"/>
        <w:rPr>
          <w:rFonts w:ascii="Times New Roman" w:hAnsi="Times New Roman"/>
          <w:sz w:val="24"/>
          <w:szCs w:val="24"/>
        </w:rPr>
      </w:pPr>
      <w:r w:rsidRPr="006C03A7">
        <w:rPr>
          <w:rFonts w:ascii="Times New Roman" w:hAnsi="Times New Roman"/>
          <w:sz w:val="24"/>
          <w:szCs w:val="24"/>
        </w:rPr>
        <w:t xml:space="preserve">Устанавливать связи между природными ресурсами территории и хозяйственной деятельностью людей. </w:t>
      </w:r>
    </w:p>
    <w:p w:rsidR="006C03A7" w:rsidRPr="006C03A7" w:rsidRDefault="006C03A7" w:rsidP="00DA234D">
      <w:pPr>
        <w:widowControl w:val="0"/>
        <w:numPr>
          <w:ilvl w:val="0"/>
          <w:numId w:val="8"/>
        </w:numPr>
        <w:spacing w:line="240" w:lineRule="auto"/>
        <w:jc w:val="left"/>
        <w:textAlignment w:val="auto"/>
        <w:rPr>
          <w:rFonts w:ascii="Times New Roman" w:hAnsi="Times New Roman"/>
          <w:sz w:val="24"/>
          <w:szCs w:val="24"/>
        </w:rPr>
      </w:pPr>
      <w:r w:rsidRPr="006C03A7">
        <w:rPr>
          <w:rFonts w:ascii="Times New Roman" w:hAnsi="Times New Roman"/>
          <w:sz w:val="24"/>
          <w:szCs w:val="24"/>
        </w:rPr>
        <w:t xml:space="preserve">Приводить примеры различных видов природных ресурсов, рационального и нерационального природопользования. </w:t>
      </w:r>
    </w:p>
    <w:p w:rsidR="006C03A7" w:rsidRPr="006C03A7" w:rsidRDefault="006C03A7" w:rsidP="00DA234D">
      <w:pPr>
        <w:widowControl w:val="0"/>
        <w:numPr>
          <w:ilvl w:val="0"/>
          <w:numId w:val="8"/>
        </w:numPr>
        <w:spacing w:line="240" w:lineRule="auto"/>
        <w:jc w:val="left"/>
        <w:textAlignment w:val="auto"/>
        <w:rPr>
          <w:rFonts w:ascii="Times New Roman" w:hAnsi="Times New Roman"/>
          <w:sz w:val="24"/>
          <w:szCs w:val="24"/>
        </w:rPr>
      </w:pPr>
      <w:r w:rsidRPr="006C03A7">
        <w:rPr>
          <w:rFonts w:ascii="Times New Roman" w:hAnsi="Times New Roman"/>
          <w:sz w:val="24"/>
          <w:szCs w:val="24"/>
        </w:rPr>
        <w:t>Владеть основами картографической грамотности и использовать географические карты как одного из «языков» международного общения.</w:t>
      </w:r>
    </w:p>
    <w:p w:rsidR="006C03A7" w:rsidRPr="006C03A7" w:rsidRDefault="006C03A7" w:rsidP="00DA234D">
      <w:pPr>
        <w:widowControl w:val="0"/>
        <w:numPr>
          <w:ilvl w:val="0"/>
          <w:numId w:val="8"/>
        </w:numPr>
        <w:spacing w:line="240" w:lineRule="auto"/>
        <w:jc w:val="left"/>
        <w:textAlignment w:val="auto"/>
        <w:rPr>
          <w:rFonts w:ascii="Times New Roman" w:hAnsi="Times New Roman"/>
          <w:sz w:val="24"/>
          <w:szCs w:val="24"/>
        </w:rPr>
      </w:pPr>
      <w:r w:rsidRPr="006C03A7">
        <w:rPr>
          <w:rFonts w:ascii="Times New Roman" w:hAnsi="Times New Roman"/>
          <w:sz w:val="24"/>
          <w:szCs w:val="24"/>
        </w:rPr>
        <w:t xml:space="preserve">Отбирать источники географической информации для подготовки сообщений на уроке. </w:t>
      </w:r>
    </w:p>
    <w:p w:rsidR="006C03A7" w:rsidRPr="006C03A7" w:rsidRDefault="006C03A7" w:rsidP="00DA234D">
      <w:pPr>
        <w:widowControl w:val="0"/>
        <w:numPr>
          <w:ilvl w:val="0"/>
          <w:numId w:val="8"/>
        </w:numPr>
        <w:spacing w:line="240" w:lineRule="auto"/>
        <w:jc w:val="left"/>
        <w:textAlignment w:val="auto"/>
        <w:rPr>
          <w:rFonts w:ascii="Times New Roman" w:hAnsi="Times New Roman"/>
          <w:sz w:val="24"/>
          <w:szCs w:val="24"/>
        </w:rPr>
      </w:pPr>
      <w:r w:rsidRPr="006C03A7">
        <w:rPr>
          <w:rFonts w:ascii="Times New Roman" w:hAnsi="Times New Roman"/>
          <w:sz w:val="24"/>
          <w:szCs w:val="24"/>
        </w:rPr>
        <w:t xml:space="preserve">Понимать причины изменений природы в планетарном, региональном и локальном масштабах, необходимость международного сотрудничества в использовании и охране природы Земли. </w:t>
      </w:r>
    </w:p>
    <w:p w:rsidR="006C03A7" w:rsidRPr="006C03A7" w:rsidRDefault="006C03A7" w:rsidP="00DA234D">
      <w:pPr>
        <w:widowControl w:val="0"/>
        <w:numPr>
          <w:ilvl w:val="0"/>
          <w:numId w:val="8"/>
        </w:numPr>
        <w:spacing w:line="240" w:lineRule="auto"/>
        <w:jc w:val="left"/>
        <w:textAlignment w:val="auto"/>
        <w:rPr>
          <w:rFonts w:ascii="Times New Roman" w:hAnsi="Times New Roman"/>
          <w:sz w:val="24"/>
          <w:szCs w:val="24"/>
        </w:rPr>
      </w:pPr>
      <w:r w:rsidRPr="006C03A7">
        <w:rPr>
          <w:rFonts w:ascii="Times New Roman" w:hAnsi="Times New Roman"/>
          <w:sz w:val="24"/>
          <w:szCs w:val="24"/>
        </w:rPr>
        <w:t>Объяснять происхождение источников загрязнения окружающей среды.</w:t>
      </w:r>
    </w:p>
    <w:p w:rsidR="006C03A7" w:rsidRPr="006C03A7" w:rsidRDefault="006C03A7" w:rsidP="00DA234D">
      <w:pPr>
        <w:numPr>
          <w:ilvl w:val="0"/>
          <w:numId w:val="8"/>
        </w:numPr>
        <w:spacing w:line="240" w:lineRule="auto"/>
        <w:jc w:val="left"/>
        <w:textAlignment w:val="auto"/>
        <w:rPr>
          <w:rFonts w:ascii="Times New Roman" w:hAnsi="Times New Roman"/>
          <w:b/>
          <w:sz w:val="28"/>
        </w:rPr>
      </w:pPr>
      <w:r w:rsidRPr="006C03A7">
        <w:rPr>
          <w:rFonts w:ascii="Times New Roman" w:hAnsi="Times New Roman"/>
          <w:sz w:val="24"/>
          <w:szCs w:val="24"/>
        </w:rPr>
        <w:t>Оценивать роль географической науки в освоении планеты человеком, в решении современных практических задач, в рациональном использовании природы</w:t>
      </w:r>
    </w:p>
    <w:p w:rsidR="006C03A7" w:rsidRPr="006C03A7" w:rsidRDefault="006C03A7" w:rsidP="006C03A7">
      <w:pPr>
        <w:shd w:val="clear" w:color="auto" w:fill="FFFFFF"/>
        <w:suppressAutoHyphens w:val="0"/>
        <w:overflowPunct/>
        <w:autoSpaceDE/>
        <w:spacing w:line="240" w:lineRule="auto"/>
        <w:ind w:firstLine="706"/>
        <w:textAlignment w:val="auto"/>
        <w:rPr>
          <w:rFonts w:ascii="Times New Roman" w:hAnsi="Times New Roman"/>
          <w:sz w:val="24"/>
          <w:szCs w:val="24"/>
          <w:lang w:eastAsia="ru-RU"/>
        </w:rPr>
      </w:pPr>
      <w:r w:rsidRPr="006C03A7">
        <w:rPr>
          <w:rFonts w:ascii="Times New Roman" w:hAnsi="Times New Roman"/>
          <w:b/>
          <w:bCs/>
          <w:iCs/>
          <w:sz w:val="24"/>
          <w:szCs w:val="24"/>
          <w:lang w:eastAsia="ru-RU"/>
        </w:rPr>
        <w:lastRenderedPageBreak/>
        <w:t>Виды учебной деятельности при изучении географии</w:t>
      </w:r>
    </w:p>
    <w:p w:rsidR="006C03A7" w:rsidRPr="006C03A7" w:rsidRDefault="006C03A7" w:rsidP="00DA234D">
      <w:pPr>
        <w:numPr>
          <w:ilvl w:val="0"/>
          <w:numId w:val="9"/>
        </w:numPr>
        <w:shd w:val="clear" w:color="auto" w:fill="FFFFFF"/>
        <w:suppressAutoHyphens w:val="0"/>
        <w:overflowPunct/>
        <w:autoSpaceDE/>
        <w:spacing w:line="240" w:lineRule="auto"/>
        <w:ind w:left="0"/>
        <w:jc w:val="left"/>
        <w:textAlignment w:val="auto"/>
        <w:rPr>
          <w:rFonts w:ascii="Times New Roman" w:hAnsi="Times New Roman"/>
          <w:sz w:val="24"/>
          <w:szCs w:val="24"/>
          <w:lang w:eastAsia="ru-RU"/>
        </w:rPr>
      </w:pPr>
      <w:r w:rsidRPr="006C03A7">
        <w:rPr>
          <w:rFonts w:ascii="Times New Roman" w:hAnsi="Times New Roman"/>
          <w:sz w:val="24"/>
          <w:szCs w:val="24"/>
          <w:lang w:eastAsia="ru-RU"/>
        </w:rPr>
        <w:t>- виды деятельности со словесной (знаковой) основой:</w:t>
      </w:r>
    </w:p>
    <w:p w:rsidR="006C03A7" w:rsidRPr="006C03A7" w:rsidRDefault="006C03A7" w:rsidP="00DA234D">
      <w:pPr>
        <w:numPr>
          <w:ilvl w:val="1"/>
          <w:numId w:val="10"/>
        </w:numPr>
        <w:shd w:val="clear" w:color="auto" w:fill="FFFFFF"/>
        <w:suppressAutoHyphens w:val="0"/>
        <w:overflowPunct/>
        <w:autoSpaceDE/>
        <w:spacing w:line="240" w:lineRule="auto"/>
        <w:ind w:left="0"/>
        <w:jc w:val="left"/>
        <w:textAlignment w:val="auto"/>
        <w:rPr>
          <w:rFonts w:ascii="Times New Roman" w:hAnsi="Times New Roman"/>
          <w:sz w:val="24"/>
          <w:szCs w:val="24"/>
          <w:lang w:eastAsia="ru-RU"/>
        </w:rPr>
      </w:pPr>
      <w:r w:rsidRPr="006C03A7">
        <w:rPr>
          <w:rFonts w:ascii="Times New Roman" w:hAnsi="Times New Roman"/>
          <w:sz w:val="24"/>
          <w:szCs w:val="24"/>
          <w:lang w:eastAsia="ru-RU"/>
        </w:rPr>
        <w:t>Слушание объяснений учителя.</w:t>
      </w:r>
    </w:p>
    <w:p w:rsidR="006C03A7" w:rsidRPr="006C03A7" w:rsidRDefault="006C03A7" w:rsidP="00DA234D">
      <w:pPr>
        <w:numPr>
          <w:ilvl w:val="1"/>
          <w:numId w:val="10"/>
        </w:numPr>
        <w:shd w:val="clear" w:color="auto" w:fill="FFFFFF"/>
        <w:suppressAutoHyphens w:val="0"/>
        <w:overflowPunct/>
        <w:autoSpaceDE/>
        <w:spacing w:line="240" w:lineRule="auto"/>
        <w:ind w:left="0"/>
        <w:jc w:val="left"/>
        <w:textAlignment w:val="auto"/>
        <w:rPr>
          <w:rFonts w:ascii="Times New Roman" w:hAnsi="Times New Roman"/>
          <w:sz w:val="24"/>
          <w:szCs w:val="24"/>
          <w:lang w:eastAsia="ru-RU"/>
        </w:rPr>
      </w:pPr>
      <w:r w:rsidRPr="006C03A7">
        <w:rPr>
          <w:rFonts w:ascii="Times New Roman" w:hAnsi="Times New Roman"/>
          <w:sz w:val="24"/>
          <w:szCs w:val="24"/>
          <w:lang w:eastAsia="ru-RU"/>
        </w:rPr>
        <w:t>Слушание и анализ выступлений одноклассников.</w:t>
      </w:r>
    </w:p>
    <w:p w:rsidR="006C03A7" w:rsidRPr="006C03A7" w:rsidRDefault="006C03A7" w:rsidP="00DA234D">
      <w:pPr>
        <w:numPr>
          <w:ilvl w:val="1"/>
          <w:numId w:val="10"/>
        </w:numPr>
        <w:shd w:val="clear" w:color="auto" w:fill="FFFFFF"/>
        <w:suppressAutoHyphens w:val="0"/>
        <w:overflowPunct/>
        <w:autoSpaceDE/>
        <w:spacing w:line="240" w:lineRule="auto"/>
        <w:ind w:left="0"/>
        <w:jc w:val="left"/>
        <w:textAlignment w:val="auto"/>
        <w:rPr>
          <w:rFonts w:ascii="Times New Roman" w:hAnsi="Times New Roman"/>
          <w:sz w:val="24"/>
          <w:szCs w:val="24"/>
          <w:lang w:eastAsia="ru-RU"/>
        </w:rPr>
      </w:pPr>
      <w:r w:rsidRPr="006C03A7">
        <w:rPr>
          <w:rFonts w:ascii="Times New Roman" w:hAnsi="Times New Roman"/>
          <w:sz w:val="24"/>
          <w:szCs w:val="24"/>
          <w:lang w:eastAsia="ru-RU"/>
        </w:rPr>
        <w:t>Самостоятельная работа с учебником.</w:t>
      </w:r>
    </w:p>
    <w:p w:rsidR="006C03A7" w:rsidRPr="006C03A7" w:rsidRDefault="006C03A7" w:rsidP="00DA234D">
      <w:pPr>
        <w:numPr>
          <w:ilvl w:val="1"/>
          <w:numId w:val="10"/>
        </w:numPr>
        <w:shd w:val="clear" w:color="auto" w:fill="FFFFFF"/>
        <w:suppressAutoHyphens w:val="0"/>
        <w:overflowPunct/>
        <w:autoSpaceDE/>
        <w:spacing w:line="240" w:lineRule="auto"/>
        <w:ind w:left="0"/>
        <w:jc w:val="left"/>
        <w:textAlignment w:val="auto"/>
        <w:rPr>
          <w:rFonts w:ascii="Times New Roman" w:hAnsi="Times New Roman"/>
          <w:sz w:val="24"/>
          <w:szCs w:val="24"/>
          <w:lang w:eastAsia="ru-RU"/>
        </w:rPr>
      </w:pPr>
      <w:r w:rsidRPr="006C03A7">
        <w:rPr>
          <w:rFonts w:ascii="Times New Roman" w:hAnsi="Times New Roman"/>
          <w:sz w:val="24"/>
          <w:szCs w:val="24"/>
          <w:lang w:eastAsia="ru-RU"/>
        </w:rPr>
        <w:t>Работа с научно-популярной литературой.</w:t>
      </w:r>
    </w:p>
    <w:p w:rsidR="006C03A7" w:rsidRPr="006C03A7" w:rsidRDefault="006C03A7" w:rsidP="00DA234D">
      <w:pPr>
        <w:numPr>
          <w:ilvl w:val="1"/>
          <w:numId w:val="10"/>
        </w:numPr>
        <w:shd w:val="clear" w:color="auto" w:fill="FFFFFF"/>
        <w:suppressAutoHyphens w:val="0"/>
        <w:overflowPunct/>
        <w:autoSpaceDE/>
        <w:spacing w:line="240" w:lineRule="auto"/>
        <w:ind w:left="0"/>
        <w:jc w:val="left"/>
        <w:textAlignment w:val="auto"/>
        <w:rPr>
          <w:rFonts w:ascii="Times New Roman" w:hAnsi="Times New Roman"/>
          <w:sz w:val="24"/>
          <w:szCs w:val="24"/>
          <w:lang w:eastAsia="ru-RU"/>
        </w:rPr>
      </w:pPr>
      <w:r w:rsidRPr="006C03A7">
        <w:rPr>
          <w:rFonts w:ascii="Times New Roman" w:hAnsi="Times New Roman"/>
          <w:sz w:val="24"/>
          <w:szCs w:val="24"/>
          <w:lang w:eastAsia="ru-RU"/>
        </w:rPr>
        <w:t>Отбор и сравнение материала по нескольким источникам.</w:t>
      </w:r>
    </w:p>
    <w:p w:rsidR="006C03A7" w:rsidRPr="006C03A7" w:rsidRDefault="006C03A7" w:rsidP="00DA234D">
      <w:pPr>
        <w:numPr>
          <w:ilvl w:val="1"/>
          <w:numId w:val="10"/>
        </w:numPr>
        <w:shd w:val="clear" w:color="auto" w:fill="FFFFFF"/>
        <w:suppressAutoHyphens w:val="0"/>
        <w:overflowPunct/>
        <w:autoSpaceDE/>
        <w:spacing w:line="240" w:lineRule="auto"/>
        <w:ind w:left="0"/>
        <w:jc w:val="left"/>
        <w:textAlignment w:val="auto"/>
        <w:rPr>
          <w:rFonts w:ascii="Times New Roman" w:hAnsi="Times New Roman"/>
          <w:sz w:val="24"/>
          <w:szCs w:val="24"/>
          <w:lang w:eastAsia="ru-RU"/>
        </w:rPr>
      </w:pPr>
      <w:r w:rsidRPr="006C03A7">
        <w:rPr>
          <w:rFonts w:ascii="Times New Roman" w:hAnsi="Times New Roman"/>
          <w:sz w:val="24"/>
          <w:szCs w:val="24"/>
          <w:lang w:eastAsia="ru-RU"/>
        </w:rPr>
        <w:t>Написание рефератов и докладов.</w:t>
      </w:r>
    </w:p>
    <w:p w:rsidR="006C03A7" w:rsidRPr="006C03A7" w:rsidRDefault="006C03A7" w:rsidP="00DA234D">
      <w:pPr>
        <w:numPr>
          <w:ilvl w:val="1"/>
          <w:numId w:val="10"/>
        </w:numPr>
        <w:shd w:val="clear" w:color="auto" w:fill="FFFFFF"/>
        <w:suppressAutoHyphens w:val="0"/>
        <w:overflowPunct/>
        <w:autoSpaceDE/>
        <w:spacing w:line="240" w:lineRule="auto"/>
        <w:ind w:left="0"/>
        <w:jc w:val="left"/>
        <w:textAlignment w:val="auto"/>
        <w:rPr>
          <w:rFonts w:ascii="Times New Roman" w:hAnsi="Times New Roman"/>
          <w:sz w:val="24"/>
          <w:szCs w:val="24"/>
          <w:lang w:eastAsia="ru-RU"/>
        </w:rPr>
      </w:pPr>
      <w:r w:rsidRPr="006C03A7">
        <w:rPr>
          <w:rFonts w:ascii="Times New Roman" w:hAnsi="Times New Roman"/>
          <w:sz w:val="24"/>
          <w:szCs w:val="24"/>
          <w:lang w:eastAsia="ru-RU"/>
        </w:rPr>
        <w:t>Решение текстовых и качественных задач.</w:t>
      </w:r>
    </w:p>
    <w:p w:rsidR="006C03A7" w:rsidRPr="006C03A7" w:rsidRDefault="006C03A7" w:rsidP="00DA234D">
      <w:pPr>
        <w:numPr>
          <w:ilvl w:val="1"/>
          <w:numId w:val="10"/>
        </w:numPr>
        <w:shd w:val="clear" w:color="auto" w:fill="FFFFFF"/>
        <w:suppressAutoHyphens w:val="0"/>
        <w:overflowPunct/>
        <w:autoSpaceDE/>
        <w:spacing w:line="240" w:lineRule="auto"/>
        <w:ind w:left="0"/>
        <w:jc w:val="left"/>
        <w:textAlignment w:val="auto"/>
        <w:rPr>
          <w:rFonts w:ascii="Times New Roman" w:hAnsi="Times New Roman"/>
          <w:sz w:val="24"/>
          <w:szCs w:val="24"/>
          <w:lang w:eastAsia="ru-RU"/>
        </w:rPr>
      </w:pPr>
      <w:r w:rsidRPr="006C03A7">
        <w:rPr>
          <w:rFonts w:ascii="Times New Roman" w:hAnsi="Times New Roman"/>
          <w:sz w:val="24"/>
          <w:szCs w:val="24"/>
          <w:lang w:eastAsia="ru-RU"/>
        </w:rPr>
        <w:t>Выполнение заданий по разграничению понятий.</w:t>
      </w:r>
    </w:p>
    <w:p w:rsidR="006C03A7" w:rsidRPr="006C03A7" w:rsidRDefault="006C03A7" w:rsidP="00DA234D">
      <w:pPr>
        <w:numPr>
          <w:ilvl w:val="1"/>
          <w:numId w:val="10"/>
        </w:numPr>
        <w:shd w:val="clear" w:color="auto" w:fill="FFFFFF"/>
        <w:suppressAutoHyphens w:val="0"/>
        <w:overflowPunct/>
        <w:autoSpaceDE/>
        <w:spacing w:line="240" w:lineRule="auto"/>
        <w:ind w:left="0"/>
        <w:jc w:val="left"/>
        <w:textAlignment w:val="auto"/>
        <w:rPr>
          <w:rFonts w:ascii="Times New Roman" w:hAnsi="Times New Roman"/>
          <w:sz w:val="24"/>
          <w:szCs w:val="24"/>
          <w:lang w:eastAsia="ru-RU"/>
        </w:rPr>
      </w:pPr>
      <w:r w:rsidRPr="006C03A7">
        <w:rPr>
          <w:rFonts w:ascii="Times New Roman" w:hAnsi="Times New Roman"/>
          <w:sz w:val="24"/>
          <w:szCs w:val="24"/>
          <w:lang w:eastAsia="ru-RU"/>
        </w:rPr>
        <w:t>Систематизация учебного материала.</w:t>
      </w:r>
    </w:p>
    <w:p w:rsidR="006C03A7" w:rsidRPr="006C03A7" w:rsidRDefault="006C03A7" w:rsidP="00DA234D">
      <w:pPr>
        <w:numPr>
          <w:ilvl w:val="0"/>
          <w:numId w:val="11"/>
        </w:numPr>
        <w:shd w:val="clear" w:color="auto" w:fill="FFFFFF"/>
        <w:suppressAutoHyphens w:val="0"/>
        <w:overflowPunct/>
        <w:autoSpaceDE/>
        <w:spacing w:line="240" w:lineRule="auto"/>
        <w:ind w:left="0"/>
        <w:jc w:val="left"/>
        <w:textAlignment w:val="auto"/>
        <w:rPr>
          <w:rFonts w:ascii="Times New Roman" w:hAnsi="Times New Roman"/>
          <w:sz w:val="24"/>
          <w:szCs w:val="24"/>
          <w:lang w:eastAsia="ru-RU"/>
        </w:rPr>
      </w:pPr>
      <w:r w:rsidRPr="006C03A7">
        <w:rPr>
          <w:rFonts w:ascii="Times New Roman" w:hAnsi="Times New Roman"/>
          <w:sz w:val="24"/>
          <w:szCs w:val="24"/>
          <w:lang w:eastAsia="ru-RU"/>
        </w:rPr>
        <w:t>- виды деятельности на основе восприятия элементов действительности:</w:t>
      </w:r>
    </w:p>
    <w:p w:rsidR="006C03A7" w:rsidRPr="006C03A7" w:rsidRDefault="006C03A7" w:rsidP="00DA234D">
      <w:pPr>
        <w:numPr>
          <w:ilvl w:val="1"/>
          <w:numId w:val="12"/>
        </w:numPr>
        <w:shd w:val="clear" w:color="auto" w:fill="FFFFFF"/>
        <w:suppressAutoHyphens w:val="0"/>
        <w:overflowPunct/>
        <w:autoSpaceDE/>
        <w:spacing w:line="240" w:lineRule="auto"/>
        <w:ind w:left="0"/>
        <w:jc w:val="left"/>
        <w:textAlignment w:val="auto"/>
        <w:rPr>
          <w:rFonts w:ascii="Times New Roman" w:hAnsi="Times New Roman"/>
          <w:sz w:val="24"/>
          <w:szCs w:val="24"/>
          <w:lang w:eastAsia="ru-RU"/>
        </w:rPr>
      </w:pPr>
      <w:r w:rsidRPr="006C03A7">
        <w:rPr>
          <w:rFonts w:ascii="Times New Roman" w:hAnsi="Times New Roman"/>
          <w:sz w:val="24"/>
          <w:szCs w:val="24"/>
          <w:lang w:eastAsia="ru-RU"/>
        </w:rPr>
        <w:t>Просмотр учебных фильмов и презентаций.</w:t>
      </w:r>
    </w:p>
    <w:p w:rsidR="006C03A7" w:rsidRPr="006C03A7" w:rsidRDefault="006C03A7" w:rsidP="00DA234D">
      <w:pPr>
        <w:numPr>
          <w:ilvl w:val="1"/>
          <w:numId w:val="12"/>
        </w:numPr>
        <w:shd w:val="clear" w:color="auto" w:fill="FFFFFF"/>
        <w:suppressAutoHyphens w:val="0"/>
        <w:overflowPunct/>
        <w:autoSpaceDE/>
        <w:spacing w:line="240" w:lineRule="auto"/>
        <w:ind w:left="0"/>
        <w:jc w:val="left"/>
        <w:textAlignment w:val="auto"/>
        <w:rPr>
          <w:rFonts w:ascii="Times New Roman" w:hAnsi="Times New Roman"/>
          <w:sz w:val="24"/>
          <w:szCs w:val="24"/>
          <w:lang w:eastAsia="ru-RU"/>
        </w:rPr>
      </w:pPr>
      <w:r w:rsidRPr="006C03A7">
        <w:rPr>
          <w:rFonts w:ascii="Times New Roman" w:hAnsi="Times New Roman"/>
          <w:sz w:val="24"/>
          <w:szCs w:val="24"/>
          <w:lang w:eastAsia="ru-RU"/>
        </w:rPr>
        <w:t>Анализ карт, таблиц, схем.</w:t>
      </w:r>
    </w:p>
    <w:p w:rsidR="006C03A7" w:rsidRPr="006C03A7" w:rsidRDefault="006C03A7" w:rsidP="00DA234D">
      <w:pPr>
        <w:numPr>
          <w:ilvl w:val="1"/>
          <w:numId w:val="12"/>
        </w:numPr>
        <w:shd w:val="clear" w:color="auto" w:fill="FFFFFF"/>
        <w:suppressAutoHyphens w:val="0"/>
        <w:overflowPunct/>
        <w:autoSpaceDE/>
        <w:spacing w:line="240" w:lineRule="auto"/>
        <w:ind w:left="0"/>
        <w:jc w:val="left"/>
        <w:textAlignment w:val="auto"/>
        <w:rPr>
          <w:rFonts w:ascii="Times New Roman" w:hAnsi="Times New Roman"/>
          <w:sz w:val="24"/>
          <w:szCs w:val="24"/>
          <w:lang w:eastAsia="ru-RU"/>
        </w:rPr>
      </w:pPr>
      <w:r w:rsidRPr="006C03A7">
        <w:rPr>
          <w:rFonts w:ascii="Times New Roman" w:hAnsi="Times New Roman"/>
          <w:sz w:val="24"/>
          <w:szCs w:val="24"/>
          <w:lang w:eastAsia="ru-RU"/>
        </w:rPr>
        <w:t>Объяснение наблюдаемых явлений.</w:t>
      </w:r>
    </w:p>
    <w:p w:rsidR="006C03A7" w:rsidRPr="006C03A7" w:rsidRDefault="006C03A7" w:rsidP="00DA234D">
      <w:pPr>
        <w:numPr>
          <w:ilvl w:val="1"/>
          <w:numId w:val="12"/>
        </w:numPr>
        <w:shd w:val="clear" w:color="auto" w:fill="FFFFFF"/>
        <w:suppressAutoHyphens w:val="0"/>
        <w:overflowPunct/>
        <w:autoSpaceDE/>
        <w:spacing w:line="240" w:lineRule="auto"/>
        <w:ind w:left="0"/>
        <w:jc w:val="left"/>
        <w:textAlignment w:val="auto"/>
        <w:rPr>
          <w:rFonts w:ascii="Times New Roman" w:hAnsi="Times New Roman"/>
          <w:sz w:val="24"/>
          <w:szCs w:val="24"/>
          <w:lang w:eastAsia="ru-RU"/>
        </w:rPr>
      </w:pPr>
      <w:r w:rsidRPr="006C03A7">
        <w:rPr>
          <w:rFonts w:ascii="Times New Roman" w:hAnsi="Times New Roman"/>
          <w:sz w:val="24"/>
          <w:szCs w:val="24"/>
          <w:lang w:eastAsia="ru-RU"/>
        </w:rPr>
        <w:t>Изучение устройства приборов по моделям и чертежам.</w:t>
      </w:r>
    </w:p>
    <w:p w:rsidR="006C03A7" w:rsidRPr="006C03A7" w:rsidRDefault="006C03A7" w:rsidP="00DA234D">
      <w:pPr>
        <w:numPr>
          <w:ilvl w:val="1"/>
          <w:numId w:val="12"/>
        </w:numPr>
        <w:shd w:val="clear" w:color="auto" w:fill="FFFFFF"/>
        <w:suppressAutoHyphens w:val="0"/>
        <w:overflowPunct/>
        <w:autoSpaceDE/>
        <w:spacing w:line="240" w:lineRule="auto"/>
        <w:ind w:left="0"/>
        <w:jc w:val="left"/>
        <w:textAlignment w:val="auto"/>
        <w:rPr>
          <w:rFonts w:ascii="Times New Roman" w:hAnsi="Times New Roman"/>
          <w:sz w:val="24"/>
          <w:szCs w:val="24"/>
          <w:lang w:eastAsia="ru-RU"/>
        </w:rPr>
      </w:pPr>
      <w:r w:rsidRPr="006C03A7">
        <w:rPr>
          <w:rFonts w:ascii="Times New Roman" w:hAnsi="Times New Roman"/>
          <w:sz w:val="24"/>
          <w:szCs w:val="24"/>
          <w:lang w:eastAsia="ru-RU"/>
        </w:rPr>
        <w:t>Анализ проблемных ситуаций.</w:t>
      </w:r>
    </w:p>
    <w:p w:rsidR="006C03A7" w:rsidRPr="006C03A7" w:rsidRDefault="006C03A7" w:rsidP="00DA234D">
      <w:pPr>
        <w:numPr>
          <w:ilvl w:val="0"/>
          <w:numId w:val="13"/>
        </w:numPr>
        <w:shd w:val="clear" w:color="auto" w:fill="FFFFFF"/>
        <w:suppressAutoHyphens w:val="0"/>
        <w:overflowPunct/>
        <w:autoSpaceDE/>
        <w:spacing w:line="240" w:lineRule="auto"/>
        <w:ind w:left="0"/>
        <w:jc w:val="left"/>
        <w:textAlignment w:val="auto"/>
        <w:rPr>
          <w:rFonts w:ascii="Times New Roman" w:hAnsi="Times New Roman"/>
          <w:sz w:val="24"/>
          <w:szCs w:val="24"/>
          <w:lang w:eastAsia="ru-RU"/>
        </w:rPr>
      </w:pPr>
      <w:r w:rsidRPr="006C03A7">
        <w:rPr>
          <w:rFonts w:ascii="Times New Roman" w:hAnsi="Times New Roman"/>
          <w:sz w:val="24"/>
          <w:szCs w:val="24"/>
          <w:lang w:eastAsia="ru-RU"/>
        </w:rPr>
        <w:t>- виды деятельности с практической (опытной) основой:</w:t>
      </w:r>
    </w:p>
    <w:p w:rsidR="006C03A7" w:rsidRPr="006C03A7" w:rsidRDefault="006C03A7" w:rsidP="00DA234D">
      <w:pPr>
        <w:numPr>
          <w:ilvl w:val="0"/>
          <w:numId w:val="14"/>
        </w:numPr>
        <w:shd w:val="clear" w:color="auto" w:fill="FFFFFF"/>
        <w:suppressAutoHyphens w:val="0"/>
        <w:overflowPunct/>
        <w:autoSpaceDE/>
        <w:spacing w:line="240" w:lineRule="auto"/>
        <w:ind w:left="0"/>
        <w:jc w:val="left"/>
        <w:textAlignment w:val="auto"/>
        <w:rPr>
          <w:rFonts w:ascii="Times New Roman" w:hAnsi="Times New Roman"/>
          <w:sz w:val="24"/>
          <w:szCs w:val="24"/>
          <w:lang w:eastAsia="ru-RU"/>
        </w:rPr>
      </w:pPr>
      <w:r w:rsidRPr="006C03A7">
        <w:rPr>
          <w:rFonts w:ascii="Times New Roman" w:hAnsi="Times New Roman"/>
          <w:sz w:val="24"/>
          <w:szCs w:val="24"/>
          <w:lang w:eastAsia="ru-RU"/>
        </w:rPr>
        <w:t>Работа с опорными схемами.</w:t>
      </w:r>
    </w:p>
    <w:p w:rsidR="006C03A7" w:rsidRPr="006C03A7" w:rsidRDefault="006C03A7" w:rsidP="00DA234D">
      <w:pPr>
        <w:numPr>
          <w:ilvl w:val="0"/>
          <w:numId w:val="14"/>
        </w:numPr>
        <w:shd w:val="clear" w:color="auto" w:fill="FFFFFF"/>
        <w:suppressAutoHyphens w:val="0"/>
        <w:overflowPunct/>
        <w:autoSpaceDE/>
        <w:spacing w:line="240" w:lineRule="auto"/>
        <w:ind w:left="0"/>
        <w:jc w:val="left"/>
        <w:textAlignment w:val="auto"/>
        <w:rPr>
          <w:rFonts w:ascii="Times New Roman" w:hAnsi="Times New Roman"/>
          <w:sz w:val="24"/>
          <w:szCs w:val="24"/>
          <w:lang w:eastAsia="ru-RU"/>
        </w:rPr>
      </w:pPr>
      <w:r w:rsidRPr="006C03A7">
        <w:rPr>
          <w:rFonts w:ascii="Times New Roman" w:hAnsi="Times New Roman"/>
          <w:sz w:val="24"/>
          <w:szCs w:val="24"/>
          <w:lang w:eastAsia="ru-RU"/>
        </w:rPr>
        <w:t>Решение географических  задач.</w:t>
      </w:r>
    </w:p>
    <w:p w:rsidR="006C03A7" w:rsidRPr="006C03A7" w:rsidRDefault="006C03A7" w:rsidP="00DA234D">
      <w:pPr>
        <w:numPr>
          <w:ilvl w:val="0"/>
          <w:numId w:val="14"/>
        </w:numPr>
        <w:shd w:val="clear" w:color="auto" w:fill="FFFFFF"/>
        <w:suppressAutoHyphens w:val="0"/>
        <w:overflowPunct/>
        <w:autoSpaceDE/>
        <w:spacing w:line="240" w:lineRule="auto"/>
        <w:ind w:left="0"/>
        <w:jc w:val="left"/>
        <w:textAlignment w:val="auto"/>
        <w:rPr>
          <w:rFonts w:ascii="Times New Roman" w:hAnsi="Times New Roman"/>
          <w:sz w:val="24"/>
          <w:szCs w:val="24"/>
          <w:lang w:eastAsia="ru-RU"/>
        </w:rPr>
      </w:pPr>
      <w:r w:rsidRPr="006C03A7">
        <w:rPr>
          <w:rFonts w:ascii="Times New Roman" w:hAnsi="Times New Roman"/>
          <w:sz w:val="24"/>
          <w:szCs w:val="24"/>
          <w:lang w:eastAsia="ru-RU"/>
        </w:rPr>
        <w:t>Работа с раздаточным материалом.</w:t>
      </w:r>
    </w:p>
    <w:p w:rsidR="006C03A7" w:rsidRPr="006C03A7" w:rsidRDefault="006C03A7" w:rsidP="00DA234D">
      <w:pPr>
        <w:numPr>
          <w:ilvl w:val="0"/>
          <w:numId w:val="14"/>
        </w:numPr>
        <w:shd w:val="clear" w:color="auto" w:fill="FFFFFF"/>
        <w:suppressAutoHyphens w:val="0"/>
        <w:overflowPunct/>
        <w:autoSpaceDE/>
        <w:spacing w:line="240" w:lineRule="auto"/>
        <w:ind w:left="0"/>
        <w:jc w:val="left"/>
        <w:textAlignment w:val="auto"/>
        <w:rPr>
          <w:rFonts w:ascii="Times New Roman" w:hAnsi="Times New Roman"/>
          <w:sz w:val="24"/>
          <w:szCs w:val="24"/>
          <w:lang w:eastAsia="ru-RU"/>
        </w:rPr>
      </w:pPr>
      <w:r w:rsidRPr="006C03A7">
        <w:rPr>
          <w:rFonts w:ascii="Times New Roman" w:hAnsi="Times New Roman"/>
          <w:sz w:val="24"/>
          <w:szCs w:val="24"/>
          <w:lang w:eastAsia="ru-RU"/>
        </w:rPr>
        <w:t>Измерение величин.</w:t>
      </w:r>
    </w:p>
    <w:p w:rsidR="006C03A7" w:rsidRPr="006C03A7" w:rsidRDefault="006C03A7" w:rsidP="00DA234D">
      <w:pPr>
        <w:numPr>
          <w:ilvl w:val="0"/>
          <w:numId w:val="14"/>
        </w:numPr>
        <w:shd w:val="clear" w:color="auto" w:fill="FFFFFF"/>
        <w:suppressAutoHyphens w:val="0"/>
        <w:overflowPunct/>
        <w:autoSpaceDE/>
        <w:spacing w:line="240" w:lineRule="auto"/>
        <w:ind w:left="0"/>
        <w:jc w:val="left"/>
        <w:textAlignment w:val="auto"/>
        <w:rPr>
          <w:rFonts w:ascii="Times New Roman" w:hAnsi="Times New Roman"/>
          <w:sz w:val="24"/>
          <w:szCs w:val="24"/>
          <w:lang w:eastAsia="ru-RU"/>
        </w:rPr>
      </w:pPr>
      <w:r w:rsidRPr="006C03A7">
        <w:rPr>
          <w:rFonts w:ascii="Times New Roman" w:hAnsi="Times New Roman"/>
          <w:sz w:val="24"/>
          <w:szCs w:val="24"/>
          <w:lang w:eastAsia="ru-RU"/>
        </w:rPr>
        <w:t>Постановка опытов для демонстрации классу.</w:t>
      </w:r>
    </w:p>
    <w:p w:rsidR="006C03A7" w:rsidRPr="006C03A7" w:rsidRDefault="006C03A7" w:rsidP="00DA234D">
      <w:pPr>
        <w:numPr>
          <w:ilvl w:val="0"/>
          <w:numId w:val="14"/>
        </w:numPr>
        <w:shd w:val="clear" w:color="auto" w:fill="FFFFFF"/>
        <w:suppressAutoHyphens w:val="0"/>
        <w:overflowPunct/>
        <w:autoSpaceDE/>
        <w:spacing w:line="240" w:lineRule="auto"/>
        <w:ind w:left="0"/>
        <w:jc w:val="left"/>
        <w:textAlignment w:val="auto"/>
        <w:rPr>
          <w:rFonts w:ascii="Times New Roman" w:hAnsi="Times New Roman"/>
          <w:sz w:val="24"/>
          <w:szCs w:val="24"/>
          <w:lang w:eastAsia="ru-RU"/>
        </w:rPr>
      </w:pPr>
      <w:r w:rsidRPr="006C03A7">
        <w:rPr>
          <w:rFonts w:ascii="Times New Roman" w:hAnsi="Times New Roman"/>
          <w:sz w:val="24"/>
          <w:szCs w:val="24"/>
          <w:lang w:eastAsia="ru-RU"/>
        </w:rPr>
        <w:t>Выполнение фронтальных практических работ.</w:t>
      </w:r>
    </w:p>
    <w:p w:rsidR="006C03A7" w:rsidRPr="006C03A7" w:rsidRDefault="006C03A7" w:rsidP="006C03A7">
      <w:pPr>
        <w:jc w:val="center"/>
        <w:textAlignment w:val="auto"/>
        <w:rPr>
          <w:rFonts w:ascii="Times New Roman" w:hAnsi="Times New Roman"/>
          <w:b/>
          <w:sz w:val="28"/>
        </w:rPr>
      </w:pPr>
    </w:p>
    <w:p w:rsidR="006C03A7" w:rsidRPr="006C03A7" w:rsidRDefault="006C03A7" w:rsidP="006C03A7">
      <w:pPr>
        <w:spacing w:line="240" w:lineRule="auto"/>
        <w:ind w:firstLine="0"/>
        <w:jc w:val="left"/>
        <w:textAlignment w:val="auto"/>
        <w:rPr>
          <w:rFonts w:ascii="Times New Roman" w:eastAsia="Arial" w:hAnsi="Times New Roman"/>
          <w:b/>
          <w:sz w:val="28"/>
          <w:szCs w:val="24"/>
        </w:rPr>
      </w:pPr>
    </w:p>
    <w:p w:rsidR="006C03A7" w:rsidRPr="006C03A7" w:rsidRDefault="006C03A7" w:rsidP="006C03A7">
      <w:pPr>
        <w:spacing w:line="240" w:lineRule="auto"/>
        <w:ind w:firstLine="0"/>
        <w:jc w:val="center"/>
        <w:textAlignment w:val="auto"/>
        <w:rPr>
          <w:rFonts w:ascii="Times New Roman" w:eastAsia="Arial" w:hAnsi="Times New Roman"/>
          <w:b/>
          <w:sz w:val="24"/>
          <w:szCs w:val="24"/>
        </w:rPr>
      </w:pPr>
      <w:r w:rsidRPr="006C03A7">
        <w:rPr>
          <w:rFonts w:ascii="Times New Roman" w:eastAsia="Arial" w:hAnsi="Times New Roman"/>
          <w:b/>
          <w:sz w:val="24"/>
          <w:szCs w:val="24"/>
        </w:rPr>
        <w:t>Содержание учебного курса</w:t>
      </w:r>
    </w:p>
    <w:p w:rsidR="006C03A7" w:rsidRPr="006C03A7" w:rsidRDefault="006C03A7" w:rsidP="006C03A7">
      <w:pPr>
        <w:spacing w:line="240" w:lineRule="auto"/>
        <w:ind w:firstLine="0"/>
        <w:jc w:val="center"/>
        <w:textAlignment w:val="auto"/>
        <w:rPr>
          <w:rFonts w:ascii="Times New Roman" w:eastAsia="Arial" w:hAnsi="Times New Roman"/>
          <w:b/>
          <w:sz w:val="28"/>
          <w:szCs w:val="24"/>
        </w:rPr>
      </w:pPr>
    </w:p>
    <w:p w:rsidR="006C03A7" w:rsidRPr="006C03A7" w:rsidRDefault="006C03A7" w:rsidP="006C03A7">
      <w:pPr>
        <w:widowControl w:val="0"/>
        <w:suppressAutoHyphens w:val="0"/>
        <w:overflowPunct/>
        <w:autoSpaceDE/>
        <w:spacing w:line="240" w:lineRule="auto"/>
        <w:ind w:firstLine="709"/>
        <w:textAlignment w:val="auto"/>
        <w:rPr>
          <w:rFonts w:ascii="Times New Roman" w:hAnsi="Times New Roman"/>
          <w:i/>
          <w:iCs/>
          <w:sz w:val="24"/>
          <w:szCs w:val="24"/>
          <w:lang w:eastAsia="ru-RU"/>
        </w:rPr>
      </w:pPr>
      <w:r w:rsidRPr="006C03A7">
        <w:rPr>
          <w:rFonts w:ascii="Times New Roman" w:hAnsi="Times New Roman"/>
          <w:b/>
          <w:bCs/>
          <w:sz w:val="24"/>
          <w:szCs w:val="24"/>
          <w:shd w:val="clear" w:color="auto" w:fill="FFFFFF"/>
          <w:lang w:eastAsia="ru-RU"/>
        </w:rPr>
        <w:t>Введение. Источники географической информации</w:t>
      </w:r>
      <w:r w:rsidRPr="006C03A7">
        <w:rPr>
          <w:rFonts w:ascii="Times New Roman" w:hAnsi="Times New Roman"/>
          <w:b/>
          <w:iCs/>
          <w:sz w:val="24"/>
          <w:szCs w:val="24"/>
          <w:lang w:eastAsia="ru-RU"/>
        </w:rPr>
        <w:t>(2 часа).</w:t>
      </w:r>
    </w:p>
    <w:p w:rsidR="006C03A7" w:rsidRPr="006C03A7" w:rsidRDefault="006C03A7" w:rsidP="006C03A7">
      <w:pPr>
        <w:widowControl w:val="0"/>
        <w:spacing w:after="120" w:line="240" w:lineRule="auto"/>
        <w:ind w:firstLine="709"/>
        <w:textAlignment w:val="auto"/>
        <w:rPr>
          <w:rFonts w:ascii="Times New Roman" w:hAnsi="Times New Roman"/>
          <w:sz w:val="24"/>
          <w:szCs w:val="24"/>
        </w:rPr>
      </w:pPr>
      <w:r w:rsidRPr="006C03A7">
        <w:rPr>
          <w:rFonts w:ascii="Times New Roman" w:hAnsi="Times New Roman"/>
          <w:sz w:val="24"/>
          <w:szCs w:val="24"/>
        </w:rPr>
        <w:t>Какую географию изучают в 7 классе?  Источники географической информации, их разнообразие. Географическая карта - особый источник географических знаний. Многообразие географических карт. Способы картографического изображения. Географические описания, страноведческие характеристики.</w:t>
      </w:r>
    </w:p>
    <w:p w:rsidR="006C03A7" w:rsidRPr="006C03A7" w:rsidRDefault="006C03A7" w:rsidP="006C03A7">
      <w:pPr>
        <w:widowControl w:val="0"/>
        <w:spacing w:after="120" w:line="240" w:lineRule="auto"/>
        <w:ind w:left="420" w:firstLine="0"/>
        <w:textAlignment w:val="auto"/>
        <w:rPr>
          <w:rFonts w:ascii="Times New Roman" w:hAnsi="Times New Roman"/>
          <w:sz w:val="24"/>
          <w:szCs w:val="24"/>
        </w:rPr>
      </w:pPr>
      <w:r w:rsidRPr="006C03A7">
        <w:rPr>
          <w:rFonts w:ascii="Times New Roman" w:hAnsi="Times New Roman"/>
          <w:b/>
          <w:bCs/>
          <w:sz w:val="24"/>
          <w:szCs w:val="24"/>
          <w:shd w:val="clear" w:color="auto" w:fill="FFFFFF"/>
        </w:rPr>
        <w:t xml:space="preserve">РАЗДЕЛ I. </w:t>
      </w:r>
      <w:r w:rsidRPr="006C03A7">
        <w:rPr>
          <w:rFonts w:ascii="Times New Roman" w:hAnsi="Times New Roman"/>
          <w:b/>
          <w:sz w:val="24"/>
          <w:szCs w:val="24"/>
        </w:rPr>
        <w:t>Современный облик планеты Земля</w:t>
      </w:r>
      <w:r w:rsidRPr="006C03A7">
        <w:rPr>
          <w:rFonts w:ascii="Times New Roman" w:hAnsi="Times New Roman"/>
          <w:b/>
          <w:bCs/>
          <w:i/>
          <w:iCs/>
          <w:sz w:val="24"/>
          <w:szCs w:val="24"/>
          <w:shd w:val="clear" w:color="auto" w:fill="FFFFFF"/>
        </w:rPr>
        <w:t xml:space="preserve"> (3 часа).</w:t>
      </w:r>
    </w:p>
    <w:p w:rsidR="006C03A7" w:rsidRPr="006C03A7" w:rsidRDefault="006C03A7" w:rsidP="006C03A7">
      <w:pPr>
        <w:widowControl w:val="0"/>
        <w:spacing w:after="120" w:line="240" w:lineRule="auto"/>
        <w:ind w:firstLine="709"/>
        <w:textAlignment w:val="auto"/>
        <w:rPr>
          <w:rFonts w:ascii="Times New Roman" w:hAnsi="Times New Roman"/>
          <w:sz w:val="24"/>
          <w:szCs w:val="24"/>
        </w:rPr>
      </w:pPr>
      <w:r w:rsidRPr="006C03A7">
        <w:rPr>
          <w:rFonts w:ascii="Times New Roman" w:hAnsi="Times New Roman"/>
          <w:b/>
          <w:bCs/>
          <w:sz w:val="24"/>
          <w:szCs w:val="24"/>
          <w:shd w:val="clear" w:color="auto" w:fill="FFFFFF"/>
        </w:rPr>
        <w:t>Тема 1.1. Геологическая история Земли (1).</w:t>
      </w:r>
      <w:r w:rsidRPr="006C03A7">
        <w:rPr>
          <w:rFonts w:ascii="Times New Roman" w:hAnsi="Times New Roman"/>
          <w:sz w:val="24"/>
          <w:szCs w:val="24"/>
        </w:rPr>
        <w:t xml:space="preserve"> Происхождение материков и впадин океанов. Соотношение суши и океана на Земле. Материки и части света. Материки Старого и Нового Света. Понятие «географическое положение»; влияние географического положения на формирование природы территории. Особенности географического положения каждого материка и океана. Определение географического положения материка, моря, своей местности</w:t>
      </w:r>
    </w:p>
    <w:p w:rsidR="006C03A7" w:rsidRPr="006C03A7" w:rsidRDefault="006C03A7" w:rsidP="006C03A7">
      <w:pPr>
        <w:widowControl w:val="0"/>
        <w:spacing w:after="120" w:line="240" w:lineRule="auto"/>
        <w:ind w:firstLine="709"/>
        <w:textAlignment w:val="auto"/>
        <w:rPr>
          <w:rFonts w:ascii="Times New Roman" w:hAnsi="Times New Roman"/>
          <w:sz w:val="24"/>
          <w:szCs w:val="24"/>
        </w:rPr>
      </w:pPr>
      <w:r w:rsidRPr="006C03A7">
        <w:rPr>
          <w:rFonts w:ascii="Times New Roman" w:hAnsi="Times New Roman"/>
          <w:b/>
          <w:bCs/>
          <w:sz w:val="24"/>
          <w:szCs w:val="24"/>
          <w:shd w:val="clear" w:color="auto" w:fill="FFFFFF"/>
        </w:rPr>
        <w:t>Тема 1.2. Географическая среда и человек (2).</w:t>
      </w:r>
      <w:r w:rsidRPr="006C03A7">
        <w:rPr>
          <w:rFonts w:ascii="Times New Roman" w:hAnsi="Times New Roman"/>
          <w:sz w:val="24"/>
          <w:szCs w:val="24"/>
        </w:rPr>
        <w:t xml:space="preserve"> Понятия «географическая оболочка» и «географическая среда». Основные свойства географической оболочки и ее закономерности, пространственная неоднородность и ее причины. Разнообразие природы Земли. Территориальные комплексы: природные, природно-антропогенные и антропогенные. Пограничные области суши и океана- особые природные комплексы.  Зональные и азональные природные комплексы суши и океана. Понятие «природная зона». Смена природных комплексов на равнинах суши, в горах и океане. Выявление по картам географической зональности природы на Земле. Понятие «Широтная зональность» и «вертикальная поясность» на суше и в океане. Человечество - часть географической оболочки. Изменения географической оболочки под воздействием деятельности человека.</w:t>
      </w:r>
    </w:p>
    <w:p w:rsidR="006C03A7" w:rsidRPr="006C03A7" w:rsidRDefault="006C03A7" w:rsidP="006C03A7">
      <w:pPr>
        <w:widowControl w:val="0"/>
        <w:spacing w:after="120" w:line="240" w:lineRule="auto"/>
        <w:textAlignment w:val="auto"/>
        <w:rPr>
          <w:rFonts w:ascii="Times New Roman" w:hAnsi="Times New Roman"/>
          <w:b/>
          <w:bCs/>
          <w:sz w:val="24"/>
          <w:szCs w:val="24"/>
          <w:shd w:val="clear" w:color="auto" w:fill="FFFFFF"/>
        </w:rPr>
      </w:pPr>
      <w:r w:rsidRPr="006C03A7">
        <w:rPr>
          <w:rFonts w:ascii="Times New Roman" w:hAnsi="Times New Roman"/>
          <w:b/>
          <w:bCs/>
          <w:sz w:val="24"/>
          <w:szCs w:val="24"/>
          <w:shd w:val="clear" w:color="auto" w:fill="FFFFFF"/>
        </w:rPr>
        <w:t xml:space="preserve">РАЗДЕЛ </w:t>
      </w:r>
      <w:r w:rsidRPr="006C03A7">
        <w:rPr>
          <w:rFonts w:ascii="Times New Roman" w:hAnsi="Times New Roman"/>
          <w:b/>
          <w:bCs/>
          <w:sz w:val="24"/>
          <w:szCs w:val="24"/>
          <w:shd w:val="clear" w:color="auto" w:fill="FFFFFF"/>
          <w:lang w:val="en-US"/>
        </w:rPr>
        <w:t>II</w:t>
      </w:r>
      <w:r w:rsidRPr="006C03A7">
        <w:rPr>
          <w:rFonts w:ascii="Times New Roman" w:hAnsi="Times New Roman"/>
          <w:b/>
          <w:bCs/>
          <w:sz w:val="24"/>
          <w:szCs w:val="24"/>
          <w:shd w:val="clear" w:color="auto" w:fill="FFFFFF"/>
        </w:rPr>
        <w:t>. Население Земли (5)</w:t>
      </w:r>
    </w:p>
    <w:p w:rsidR="006C03A7" w:rsidRPr="006C03A7" w:rsidRDefault="006C03A7" w:rsidP="006C03A7">
      <w:pPr>
        <w:widowControl w:val="0"/>
        <w:spacing w:after="120" w:line="240" w:lineRule="auto"/>
        <w:ind w:firstLine="709"/>
        <w:textAlignment w:val="auto"/>
      </w:pPr>
      <w:r w:rsidRPr="006C03A7">
        <w:rPr>
          <w:rFonts w:ascii="Times New Roman" w:hAnsi="Times New Roman"/>
          <w:sz w:val="24"/>
          <w:szCs w:val="24"/>
        </w:rPr>
        <w:lastRenderedPageBreak/>
        <w:t>Территории наиболее древнего освоения</w:t>
      </w:r>
      <w:proofErr w:type="gramStart"/>
      <w:r w:rsidRPr="006C03A7">
        <w:rPr>
          <w:rFonts w:ascii="Times New Roman" w:hAnsi="Times New Roman"/>
          <w:sz w:val="24"/>
          <w:szCs w:val="24"/>
        </w:rPr>
        <w:t xml:space="preserve"> .</w:t>
      </w:r>
      <w:proofErr w:type="gramEnd"/>
      <w:r w:rsidRPr="006C03A7">
        <w:rPr>
          <w:rFonts w:ascii="Times New Roman" w:hAnsi="Times New Roman"/>
          <w:sz w:val="24"/>
          <w:szCs w:val="24"/>
        </w:rPr>
        <w:t xml:space="preserve"> Численность населения Земли. Изменение численности населения во времени.  Методы определения численности населения, переписи населения. Прогнозы изменения численности населения Земли. </w:t>
      </w:r>
    </w:p>
    <w:p w:rsidR="006C03A7" w:rsidRPr="006C03A7" w:rsidRDefault="006C03A7" w:rsidP="006C03A7">
      <w:pPr>
        <w:widowControl w:val="0"/>
        <w:spacing w:after="120" w:line="240" w:lineRule="auto"/>
        <w:ind w:firstLine="709"/>
        <w:textAlignment w:val="auto"/>
        <w:rPr>
          <w:rFonts w:ascii="Times New Roman" w:hAnsi="Times New Roman"/>
          <w:sz w:val="24"/>
          <w:szCs w:val="24"/>
        </w:rPr>
      </w:pPr>
      <w:r w:rsidRPr="006C03A7">
        <w:rPr>
          <w:rFonts w:ascii="Times New Roman" w:hAnsi="Times New Roman"/>
          <w:sz w:val="24"/>
          <w:szCs w:val="24"/>
        </w:rPr>
        <w:t>Современное размещение людей по материкам, климатическим областям, природным зонам, по удаленности от океанов. Карта плотности населения Земли. Главные области расселения.</w:t>
      </w:r>
    </w:p>
    <w:p w:rsidR="006C03A7" w:rsidRPr="006C03A7" w:rsidRDefault="006C03A7" w:rsidP="006C03A7">
      <w:pPr>
        <w:widowControl w:val="0"/>
        <w:spacing w:after="120" w:line="240" w:lineRule="auto"/>
        <w:ind w:firstLine="709"/>
        <w:textAlignment w:val="auto"/>
        <w:rPr>
          <w:rFonts w:ascii="Times New Roman" w:hAnsi="Times New Roman"/>
          <w:sz w:val="24"/>
          <w:szCs w:val="24"/>
        </w:rPr>
      </w:pPr>
      <w:r w:rsidRPr="006C03A7">
        <w:rPr>
          <w:rFonts w:ascii="Times New Roman" w:hAnsi="Times New Roman"/>
          <w:sz w:val="24"/>
          <w:szCs w:val="24"/>
        </w:rPr>
        <w:t>Человеческие расы и этносы. Крупнейшие этносы. Малые народы. Карта народов мира. Миграции этносов. Современные религии и их география. Материальная и духовная культура как результат жизнедеятельности человека, его взаимодействия с окружающей средой. Культурно-исторические регионы мира. Памятники всемирного культурного наследия.</w:t>
      </w:r>
    </w:p>
    <w:p w:rsidR="006C03A7" w:rsidRPr="006C03A7" w:rsidRDefault="006C03A7" w:rsidP="006C03A7">
      <w:pPr>
        <w:widowControl w:val="0"/>
        <w:suppressAutoHyphens w:val="0"/>
        <w:overflowPunct/>
        <w:autoSpaceDE/>
        <w:spacing w:line="240" w:lineRule="auto"/>
        <w:ind w:firstLine="709"/>
        <w:textAlignment w:val="auto"/>
        <w:outlineLvl w:val="3"/>
        <w:rPr>
          <w:rFonts w:ascii="Times New Roman" w:hAnsi="Times New Roman"/>
          <w:b/>
          <w:bCs/>
          <w:sz w:val="24"/>
          <w:szCs w:val="24"/>
          <w:lang w:eastAsia="ru-RU"/>
        </w:rPr>
      </w:pPr>
      <w:r w:rsidRPr="006C03A7">
        <w:rPr>
          <w:rFonts w:ascii="Times New Roman" w:hAnsi="Times New Roman"/>
          <w:b/>
          <w:bCs/>
          <w:sz w:val="24"/>
          <w:szCs w:val="24"/>
          <w:lang w:eastAsia="ru-RU"/>
        </w:rPr>
        <w:t>РАЗДЕЛ II</w:t>
      </w:r>
      <w:r w:rsidRPr="006C03A7">
        <w:rPr>
          <w:rFonts w:ascii="Times New Roman" w:hAnsi="Times New Roman"/>
          <w:b/>
          <w:bCs/>
          <w:sz w:val="24"/>
          <w:szCs w:val="24"/>
          <w:lang w:val="en-US" w:eastAsia="ru-RU"/>
        </w:rPr>
        <w:t>I</w:t>
      </w:r>
      <w:r w:rsidRPr="006C03A7">
        <w:rPr>
          <w:rFonts w:ascii="Times New Roman" w:hAnsi="Times New Roman"/>
          <w:b/>
          <w:bCs/>
          <w:sz w:val="24"/>
          <w:szCs w:val="24"/>
          <w:lang w:eastAsia="ru-RU"/>
        </w:rPr>
        <w:t>. Главные особенности природы Земли</w:t>
      </w:r>
      <w:r w:rsidRPr="006C03A7">
        <w:rPr>
          <w:rFonts w:ascii="Times New Roman" w:hAnsi="Times New Roman"/>
          <w:b/>
          <w:iCs/>
          <w:sz w:val="24"/>
          <w:szCs w:val="24"/>
          <w:shd w:val="clear" w:color="auto" w:fill="FFFFFF"/>
          <w:lang w:eastAsia="ru-RU"/>
        </w:rPr>
        <w:t>(16 часов).</w:t>
      </w:r>
    </w:p>
    <w:p w:rsidR="006C03A7" w:rsidRPr="006C03A7" w:rsidRDefault="006C03A7" w:rsidP="006C03A7">
      <w:pPr>
        <w:widowControl w:val="0"/>
        <w:spacing w:after="120" w:line="240" w:lineRule="auto"/>
        <w:ind w:firstLine="709"/>
        <w:textAlignment w:val="auto"/>
        <w:rPr>
          <w:rFonts w:ascii="Times New Roman" w:hAnsi="Times New Roman"/>
          <w:sz w:val="24"/>
          <w:szCs w:val="24"/>
        </w:rPr>
      </w:pPr>
      <w:r w:rsidRPr="006C03A7">
        <w:rPr>
          <w:rFonts w:ascii="Times New Roman" w:hAnsi="Times New Roman"/>
          <w:b/>
          <w:bCs/>
          <w:sz w:val="24"/>
          <w:szCs w:val="24"/>
          <w:shd w:val="clear" w:color="auto" w:fill="FFFFFF"/>
        </w:rPr>
        <w:t>Тема 3.1. Литосфера и рельеф (3).</w:t>
      </w:r>
      <w:r w:rsidRPr="006C03A7">
        <w:rPr>
          <w:rFonts w:ascii="Times New Roman" w:hAnsi="Times New Roman"/>
          <w:sz w:val="24"/>
          <w:szCs w:val="24"/>
        </w:rPr>
        <w:t xml:space="preserve"> Типы земной коры. Литосфера, ее соотношение с земной корой. Планетарные формы рельефа. Плиты литосферы. Платформы и складчатые пояса. Карта строения земной коры. Сейсмические пояса Земли. Практическое значение знаний о строении и развитии литосферы.</w:t>
      </w:r>
    </w:p>
    <w:p w:rsidR="006C03A7" w:rsidRPr="006C03A7" w:rsidRDefault="006C03A7" w:rsidP="006C03A7">
      <w:pPr>
        <w:widowControl w:val="0"/>
        <w:spacing w:after="120" w:line="240" w:lineRule="auto"/>
        <w:ind w:firstLine="709"/>
        <w:textAlignment w:val="auto"/>
        <w:rPr>
          <w:rFonts w:ascii="Times New Roman" w:hAnsi="Times New Roman"/>
          <w:sz w:val="24"/>
          <w:szCs w:val="24"/>
        </w:rPr>
      </w:pPr>
      <w:r w:rsidRPr="006C03A7">
        <w:rPr>
          <w:rFonts w:ascii="Times New Roman" w:hAnsi="Times New Roman"/>
          <w:sz w:val="24"/>
          <w:szCs w:val="24"/>
        </w:rPr>
        <w:t>Равнины и горы материков, закономерности их размещения в зависимости от строения литосферы</w:t>
      </w:r>
      <w:proofErr w:type="gramStart"/>
      <w:r w:rsidRPr="006C03A7">
        <w:rPr>
          <w:rFonts w:ascii="Times New Roman" w:hAnsi="Times New Roman"/>
          <w:sz w:val="24"/>
          <w:szCs w:val="24"/>
        </w:rPr>
        <w:t xml:space="preserve"> .</w:t>
      </w:r>
      <w:proofErr w:type="gramEnd"/>
      <w:r w:rsidRPr="006C03A7">
        <w:rPr>
          <w:rFonts w:ascii="Times New Roman" w:hAnsi="Times New Roman"/>
          <w:sz w:val="24"/>
          <w:szCs w:val="24"/>
        </w:rPr>
        <w:t xml:space="preserve"> Общие черты в строении рельефа «южных» и «северных» материков, различия и их причины. Изменения рельефа под влиянием внутренних и внешних процессов. Преобразование рельефа в результате хозяйственной деятельности.</w:t>
      </w:r>
    </w:p>
    <w:p w:rsidR="006C03A7" w:rsidRPr="006C03A7" w:rsidRDefault="006C03A7" w:rsidP="006C03A7">
      <w:pPr>
        <w:widowControl w:val="0"/>
        <w:spacing w:after="120" w:line="240" w:lineRule="auto"/>
        <w:ind w:firstLine="709"/>
        <w:textAlignment w:val="auto"/>
        <w:rPr>
          <w:rFonts w:ascii="Times New Roman" w:hAnsi="Times New Roman"/>
          <w:sz w:val="24"/>
          <w:szCs w:val="24"/>
        </w:rPr>
      </w:pPr>
      <w:r w:rsidRPr="006C03A7">
        <w:rPr>
          <w:rFonts w:ascii="Times New Roman" w:hAnsi="Times New Roman"/>
          <w:sz w:val="24"/>
          <w:szCs w:val="24"/>
        </w:rPr>
        <w:t>Закономерности размещения на материках месторождений полезных ископаемых. Минеральные ресурсы Земли, их виды и оценка. Различия в рельефе и минеральных ресурсах отдельных материков. Природные памятники литосферы материков.</w:t>
      </w:r>
    </w:p>
    <w:p w:rsidR="006C03A7" w:rsidRPr="006C03A7" w:rsidRDefault="006C03A7" w:rsidP="006C03A7">
      <w:pPr>
        <w:widowControl w:val="0"/>
        <w:spacing w:after="120" w:line="240" w:lineRule="auto"/>
        <w:ind w:firstLine="709"/>
        <w:textAlignment w:val="auto"/>
        <w:rPr>
          <w:rFonts w:ascii="Times New Roman" w:hAnsi="Times New Roman"/>
          <w:sz w:val="24"/>
          <w:szCs w:val="24"/>
        </w:rPr>
      </w:pPr>
      <w:r w:rsidRPr="006C03A7">
        <w:rPr>
          <w:rFonts w:ascii="Times New Roman" w:hAnsi="Times New Roman"/>
          <w:b/>
          <w:bCs/>
          <w:sz w:val="24"/>
          <w:szCs w:val="24"/>
          <w:shd w:val="clear" w:color="auto" w:fill="FFFFFF"/>
        </w:rPr>
        <w:t>Тема 3.2. Климат и воды (3+3).</w:t>
      </w:r>
      <w:r w:rsidRPr="006C03A7">
        <w:rPr>
          <w:rFonts w:ascii="Times New Roman" w:hAnsi="Times New Roman"/>
          <w:sz w:val="24"/>
          <w:szCs w:val="24"/>
        </w:rPr>
        <w:t xml:space="preserve"> Закономерности распределения температуры воздуха, атмосферного давления и осадков на материках. Климатообразующие факторы. Типы воздушных масс, условия их формирования и свойства. Климат, его основные показатели. Климатические карты. Климатические пояса и области; закономерности их размещения. Особенности климата «южных» и «северных» материков. Климат и человек. Влияние климатических условий на размещение населения. Адаптация человека к климатическим особенностям территории, средства защиты от неблагоприятных воздействий.</w:t>
      </w:r>
    </w:p>
    <w:p w:rsidR="006C03A7" w:rsidRPr="006C03A7" w:rsidRDefault="006C03A7" w:rsidP="006C03A7">
      <w:pPr>
        <w:widowControl w:val="0"/>
        <w:spacing w:after="120" w:line="240" w:lineRule="auto"/>
        <w:ind w:firstLine="709"/>
        <w:textAlignment w:val="auto"/>
        <w:rPr>
          <w:rFonts w:ascii="Times New Roman" w:hAnsi="Times New Roman"/>
          <w:sz w:val="24"/>
          <w:szCs w:val="24"/>
        </w:rPr>
      </w:pPr>
      <w:r w:rsidRPr="006C03A7">
        <w:rPr>
          <w:rFonts w:ascii="Times New Roman" w:hAnsi="Times New Roman"/>
          <w:sz w:val="24"/>
          <w:szCs w:val="24"/>
        </w:rPr>
        <w:t>Мировой океан - главная часть гидросферы. Особенности природы. Воды суши. Общая характеристика внутренних вод континентов; зависимость их от рельефа и климата. Закономерности питания и режима вод суши. Черты сходства и различия вод материков. География «речных цивилизаций». Водные ресурсы материков, их размещение и качество. Изменения вод под влиянием хозяйственной деятельности. Природные памятники гидросферы.</w:t>
      </w:r>
    </w:p>
    <w:p w:rsidR="006C03A7" w:rsidRPr="006C03A7" w:rsidRDefault="006C03A7" w:rsidP="006C03A7">
      <w:pPr>
        <w:widowControl w:val="0"/>
        <w:spacing w:after="120" w:line="240" w:lineRule="auto"/>
        <w:ind w:firstLine="709"/>
        <w:textAlignment w:val="auto"/>
        <w:rPr>
          <w:rFonts w:ascii="Times New Roman" w:hAnsi="Times New Roman"/>
          <w:sz w:val="24"/>
          <w:szCs w:val="24"/>
        </w:rPr>
      </w:pPr>
      <w:r w:rsidRPr="006C03A7">
        <w:rPr>
          <w:rFonts w:ascii="Times New Roman" w:hAnsi="Times New Roman"/>
          <w:b/>
          <w:bCs/>
          <w:sz w:val="24"/>
          <w:szCs w:val="24"/>
          <w:shd w:val="clear" w:color="auto" w:fill="FFFFFF"/>
        </w:rPr>
        <w:t>Тема 3.3. Растительный и животный мир материков. (Природные зоны) (3).</w:t>
      </w:r>
      <w:r w:rsidRPr="006C03A7">
        <w:rPr>
          <w:rFonts w:ascii="Times New Roman" w:hAnsi="Times New Roman"/>
          <w:sz w:val="24"/>
          <w:szCs w:val="24"/>
        </w:rPr>
        <w:t xml:space="preserve"> Проявление закона географической зональности в размещении живых организмов на Земле. Зональные типы почв материков. Особенности растительности, почв и животного мира основных природных зон материков. Своеобразие органического мира каждого материка. Культурные растения и домашние животные. Сохранение человеком растительного и животного мира Земли. Наиболее благоприятные для жизни человека природные зоны.</w:t>
      </w:r>
    </w:p>
    <w:p w:rsidR="006C03A7" w:rsidRPr="006C03A7" w:rsidRDefault="006C03A7" w:rsidP="006C03A7">
      <w:pPr>
        <w:widowControl w:val="0"/>
        <w:spacing w:after="120" w:line="240" w:lineRule="auto"/>
        <w:ind w:firstLine="709"/>
        <w:textAlignment w:val="auto"/>
        <w:rPr>
          <w:rFonts w:ascii="Times New Roman" w:hAnsi="Times New Roman"/>
          <w:sz w:val="24"/>
          <w:szCs w:val="24"/>
        </w:rPr>
      </w:pPr>
      <w:r w:rsidRPr="006C03A7">
        <w:rPr>
          <w:rFonts w:ascii="Times New Roman" w:hAnsi="Times New Roman"/>
          <w:b/>
          <w:bCs/>
          <w:sz w:val="24"/>
          <w:szCs w:val="24"/>
          <w:shd w:val="clear" w:color="auto" w:fill="FFFFFF"/>
        </w:rPr>
        <w:t>Тема 3.4. Самые крупные природные комплексы Земли - материки и океаны (4).</w:t>
      </w:r>
      <w:r w:rsidRPr="006C03A7">
        <w:rPr>
          <w:rFonts w:ascii="Times New Roman" w:hAnsi="Times New Roman"/>
          <w:sz w:val="24"/>
          <w:szCs w:val="24"/>
        </w:rPr>
        <w:t xml:space="preserve"> Особенности природы и населения «южных» материков. Особенности природы и населения «северных материков».  Океаны. Число океанов на Земле. Географическое положение каждого из океанов. Основные черты рельефа дна океанов. Климат, водные массы, основные поверхностные течения. Особенности органического мира каждого из океанов. Проявление зональности, природные пояса. Минеральные и органические ресурсы океанов, их значение и хозяйственное использование. Экологические проблемы и пути их решения.</w:t>
      </w:r>
    </w:p>
    <w:p w:rsidR="006C03A7" w:rsidRPr="006C03A7" w:rsidRDefault="006C03A7" w:rsidP="006C03A7">
      <w:pPr>
        <w:widowControl w:val="0"/>
        <w:suppressAutoHyphens w:val="0"/>
        <w:overflowPunct/>
        <w:autoSpaceDE/>
        <w:spacing w:line="240" w:lineRule="auto"/>
        <w:ind w:firstLine="709"/>
        <w:textAlignment w:val="auto"/>
        <w:outlineLvl w:val="3"/>
        <w:rPr>
          <w:rFonts w:ascii="Times New Roman" w:hAnsi="Times New Roman"/>
          <w:b/>
          <w:bCs/>
          <w:sz w:val="24"/>
          <w:szCs w:val="24"/>
          <w:lang w:eastAsia="ru-RU"/>
        </w:rPr>
      </w:pPr>
      <w:r w:rsidRPr="006C03A7">
        <w:rPr>
          <w:rFonts w:ascii="Times New Roman" w:hAnsi="Times New Roman"/>
          <w:b/>
          <w:bCs/>
          <w:sz w:val="24"/>
          <w:szCs w:val="24"/>
          <w:lang w:eastAsia="ru-RU"/>
        </w:rPr>
        <w:lastRenderedPageBreak/>
        <w:t xml:space="preserve">РАЗДЕЛ </w:t>
      </w:r>
      <w:r w:rsidRPr="006C03A7">
        <w:rPr>
          <w:rFonts w:ascii="Times New Roman" w:hAnsi="Times New Roman"/>
          <w:b/>
          <w:bCs/>
          <w:sz w:val="24"/>
          <w:szCs w:val="24"/>
          <w:lang w:val="en-US" w:eastAsia="ru-RU"/>
        </w:rPr>
        <w:t>IV</w:t>
      </w:r>
      <w:r w:rsidRPr="006C03A7">
        <w:rPr>
          <w:rFonts w:ascii="Times New Roman" w:hAnsi="Times New Roman"/>
          <w:b/>
          <w:bCs/>
          <w:sz w:val="24"/>
          <w:szCs w:val="24"/>
          <w:lang w:eastAsia="ru-RU"/>
        </w:rPr>
        <w:t>. Материки  и страны</w:t>
      </w:r>
      <w:r w:rsidRPr="006C03A7">
        <w:rPr>
          <w:rFonts w:ascii="Times New Roman" w:hAnsi="Times New Roman"/>
          <w:b/>
          <w:iCs/>
          <w:sz w:val="24"/>
          <w:szCs w:val="24"/>
          <w:shd w:val="clear" w:color="auto" w:fill="FFFFFF"/>
          <w:lang w:eastAsia="ru-RU"/>
        </w:rPr>
        <w:t>(33).</w:t>
      </w:r>
    </w:p>
    <w:p w:rsidR="006C03A7" w:rsidRPr="006C03A7" w:rsidRDefault="006C03A7" w:rsidP="006C03A7">
      <w:pPr>
        <w:widowControl w:val="0"/>
        <w:spacing w:after="120" w:line="240" w:lineRule="auto"/>
        <w:ind w:firstLine="709"/>
        <w:textAlignment w:val="auto"/>
        <w:rPr>
          <w:rFonts w:ascii="Times New Roman" w:hAnsi="Times New Roman"/>
          <w:b/>
          <w:sz w:val="24"/>
          <w:szCs w:val="24"/>
        </w:rPr>
      </w:pPr>
      <w:r w:rsidRPr="006C03A7">
        <w:rPr>
          <w:rFonts w:ascii="Times New Roman" w:hAnsi="Times New Roman"/>
          <w:b/>
          <w:sz w:val="24"/>
          <w:szCs w:val="24"/>
        </w:rPr>
        <w:t>Тема.4.1. Африка (6)</w:t>
      </w:r>
    </w:p>
    <w:p w:rsidR="006C03A7" w:rsidRPr="006C03A7" w:rsidRDefault="006C03A7" w:rsidP="006C03A7">
      <w:pPr>
        <w:widowControl w:val="0"/>
        <w:autoSpaceDN w:val="0"/>
        <w:adjustRightInd w:val="0"/>
        <w:spacing w:line="240" w:lineRule="auto"/>
        <w:ind w:right="200"/>
        <w:textAlignment w:val="auto"/>
        <w:rPr>
          <w:rFonts w:ascii="Times New Roman" w:hAnsi="Times New Roman"/>
          <w:sz w:val="32"/>
          <w:szCs w:val="24"/>
        </w:rPr>
      </w:pPr>
      <w:r w:rsidRPr="006C03A7">
        <w:rPr>
          <w:rFonts w:ascii="Times New Roman" w:hAnsi="Times New Roman"/>
          <w:color w:val="191919"/>
          <w:szCs w:val="18"/>
        </w:rPr>
        <w:t>Определение географического положения материка и его влияния на природу.</w:t>
      </w:r>
    </w:p>
    <w:p w:rsidR="006C03A7" w:rsidRPr="006C03A7" w:rsidRDefault="006C03A7" w:rsidP="006C03A7">
      <w:pPr>
        <w:widowControl w:val="0"/>
        <w:autoSpaceDN w:val="0"/>
        <w:adjustRightInd w:val="0"/>
        <w:spacing w:line="240" w:lineRule="auto"/>
        <w:textAlignment w:val="auto"/>
        <w:rPr>
          <w:rFonts w:ascii="Times New Roman" w:hAnsi="Times New Roman"/>
          <w:color w:val="191919"/>
          <w:sz w:val="24"/>
        </w:rPr>
      </w:pPr>
      <w:r w:rsidRPr="006C03A7">
        <w:rPr>
          <w:rFonts w:ascii="Times New Roman" w:hAnsi="Times New Roman"/>
          <w:color w:val="191919"/>
          <w:sz w:val="24"/>
        </w:rPr>
        <w:t>Особенности природы материка. Составление характеристики компонентов природы Африки. Составление характеристики населения материка (численность, плотность, этнический состав).</w:t>
      </w:r>
    </w:p>
    <w:p w:rsidR="006C03A7" w:rsidRPr="006C03A7" w:rsidRDefault="006C03A7" w:rsidP="006C03A7">
      <w:pPr>
        <w:widowControl w:val="0"/>
        <w:autoSpaceDN w:val="0"/>
        <w:adjustRightInd w:val="0"/>
        <w:spacing w:line="240" w:lineRule="auto"/>
        <w:textAlignment w:val="auto"/>
        <w:rPr>
          <w:rFonts w:ascii="Times New Roman" w:hAnsi="Times New Roman"/>
          <w:sz w:val="32"/>
          <w:szCs w:val="24"/>
        </w:rPr>
      </w:pPr>
      <w:r w:rsidRPr="006C03A7">
        <w:rPr>
          <w:rFonts w:ascii="Times New Roman" w:hAnsi="Times New Roman"/>
          <w:color w:val="191919"/>
          <w:sz w:val="24"/>
        </w:rPr>
        <w:t>Политическая карта материка и её изменения во времени. Группировка стран Африки по различным признакам. Деление континента на крупные природно-хозяйственные комплексные и историко-культурные регионы. Страны Северной Африки. Египет и Алжир. Страны Западной и Центральной Африки. Нигерия и Конго (Киншаса). Страны Восточной Африки. Эфиопия и Замбия. Страны Южной Африки. ЮАР и Мадагаскар.</w:t>
      </w:r>
    </w:p>
    <w:p w:rsidR="006C03A7" w:rsidRPr="006C03A7" w:rsidRDefault="006C03A7" w:rsidP="006C03A7">
      <w:pPr>
        <w:widowControl w:val="0"/>
        <w:spacing w:after="120" w:line="240" w:lineRule="auto"/>
        <w:ind w:firstLine="709"/>
        <w:textAlignment w:val="auto"/>
        <w:rPr>
          <w:rFonts w:ascii="Times New Roman" w:hAnsi="Times New Roman"/>
          <w:b/>
          <w:bCs/>
          <w:sz w:val="24"/>
          <w:szCs w:val="24"/>
          <w:shd w:val="clear" w:color="auto" w:fill="FFFFFF"/>
        </w:rPr>
      </w:pPr>
      <w:r w:rsidRPr="006C03A7">
        <w:rPr>
          <w:rFonts w:ascii="Times New Roman" w:hAnsi="Times New Roman"/>
          <w:b/>
          <w:bCs/>
          <w:sz w:val="24"/>
          <w:szCs w:val="24"/>
          <w:shd w:val="clear" w:color="auto" w:fill="FFFFFF"/>
        </w:rPr>
        <w:t xml:space="preserve">Тема. 4.2. Австралия и Океания (3). </w:t>
      </w:r>
    </w:p>
    <w:p w:rsidR="006C03A7" w:rsidRPr="006C03A7" w:rsidRDefault="006C03A7" w:rsidP="006C03A7">
      <w:pPr>
        <w:widowControl w:val="0"/>
        <w:spacing w:after="120" w:line="240" w:lineRule="auto"/>
        <w:ind w:firstLine="709"/>
        <w:textAlignment w:val="auto"/>
      </w:pPr>
      <w:r w:rsidRPr="006C03A7">
        <w:rPr>
          <w:rFonts w:ascii="Times New Roman" w:hAnsi="Times New Roman"/>
          <w:sz w:val="24"/>
          <w:szCs w:val="24"/>
        </w:rPr>
        <w:t>Особенности природы материка. Причины особенностей природы материка. Оценивание природных богатств Австралии. Население. Сравнение природы и населения Австралии и Африки.  Выявление причин изменений природы Австралии. Составление характеристики природы, населения и хозяйственной деятельности двух регионов Австралии.  Австралия - страна-материк. Океания. Состав региона. Природа и люди.</w:t>
      </w:r>
    </w:p>
    <w:p w:rsidR="006C03A7" w:rsidRPr="006C03A7" w:rsidRDefault="006C03A7" w:rsidP="006C03A7">
      <w:pPr>
        <w:widowControl w:val="0"/>
        <w:spacing w:after="120" w:line="240" w:lineRule="auto"/>
        <w:ind w:firstLine="709"/>
        <w:textAlignment w:val="auto"/>
        <w:rPr>
          <w:rFonts w:ascii="Times New Roman" w:hAnsi="Times New Roman"/>
          <w:sz w:val="24"/>
          <w:szCs w:val="24"/>
        </w:rPr>
      </w:pPr>
      <w:r w:rsidRPr="006C03A7">
        <w:rPr>
          <w:rFonts w:ascii="Times New Roman" w:hAnsi="Times New Roman"/>
          <w:b/>
          <w:bCs/>
          <w:sz w:val="24"/>
          <w:szCs w:val="24"/>
          <w:shd w:val="clear" w:color="auto" w:fill="FFFFFF"/>
        </w:rPr>
        <w:t>Тема 4.3. Южная Америка</w:t>
      </w:r>
      <w:r w:rsidRPr="006C03A7">
        <w:rPr>
          <w:rFonts w:ascii="Times New Roman" w:hAnsi="Times New Roman"/>
          <w:b/>
          <w:iCs/>
          <w:sz w:val="24"/>
          <w:szCs w:val="24"/>
          <w:shd w:val="clear" w:color="auto" w:fill="FFFFFF"/>
        </w:rPr>
        <w:t>(5).</w:t>
      </w:r>
      <w:r w:rsidRPr="006C03A7">
        <w:rPr>
          <w:rFonts w:ascii="Times New Roman" w:hAnsi="Times New Roman"/>
          <w:sz w:val="24"/>
          <w:szCs w:val="24"/>
        </w:rPr>
        <w:t>Особенности природы материка. Объяснение причин особенностей природных компонентов материка сравнение природы Южной Америки  с природой Африки и Австралии. Оценивание природных богатств материка.  Население континента.  Составление характеристики населения, особенностей его материальной и духовной культуры. Историко-культурный регион Латинская Америка.  Политическая карта Южной Америки. Группировка стран по различным признакам. Страны востока материка. Бразилия. Страны Анд. Венесуэла. Перу. Чили. Составление комплексной характеристики одной из стран континента.</w:t>
      </w:r>
    </w:p>
    <w:p w:rsidR="006C03A7" w:rsidRPr="006C03A7" w:rsidRDefault="006C03A7" w:rsidP="006C03A7">
      <w:pPr>
        <w:widowControl w:val="0"/>
        <w:spacing w:after="120" w:line="240" w:lineRule="auto"/>
        <w:ind w:firstLine="709"/>
        <w:textAlignment w:val="auto"/>
        <w:rPr>
          <w:rFonts w:ascii="Times New Roman" w:hAnsi="Times New Roman"/>
          <w:sz w:val="24"/>
          <w:szCs w:val="24"/>
        </w:rPr>
      </w:pPr>
      <w:r w:rsidRPr="006C03A7">
        <w:rPr>
          <w:rFonts w:ascii="Times New Roman" w:hAnsi="Times New Roman"/>
          <w:b/>
          <w:bCs/>
          <w:sz w:val="24"/>
          <w:szCs w:val="24"/>
          <w:shd w:val="clear" w:color="auto" w:fill="FFFFFF"/>
        </w:rPr>
        <w:t>Тема 4.4. Антарктида (1).</w:t>
      </w:r>
      <w:r w:rsidRPr="006C03A7">
        <w:rPr>
          <w:rFonts w:ascii="Times New Roman" w:hAnsi="Times New Roman"/>
          <w:sz w:val="24"/>
          <w:szCs w:val="24"/>
        </w:rPr>
        <w:t>Особенности природы Антарктиды. Объяснение причин особенностей природы материка. Освоение Антарктики человеком. Международный статус материка. Влияние Антарктики на природу Земли.  Особенности освоения человеком «Южного»  океана. Достижения географической науки в изучении южной полярной области планеты. определение целей изучения южной полярной области Земли и составление проекта использования природных богатств материка в будущем.</w:t>
      </w:r>
    </w:p>
    <w:p w:rsidR="006C03A7" w:rsidRPr="006C03A7" w:rsidRDefault="006C03A7" w:rsidP="006C03A7">
      <w:pPr>
        <w:widowControl w:val="0"/>
        <w:spacing w:after="120" w:line="240" w:lineRule="auto"/>
        <w:ind w:firstLine="709"/>
        <w:textAlignment w:val="auto"/>
        <w:rPr>
          <w:rFonts w:ascii="Times New Roman" w:hAnsi="Times New Roman"/>
          <w:sz w:val="24"/>
          <w:szCs w:val="24"/>
        </w:rPr>
      </w:pPr>
      <w:r w:rsidRPr="006C03A7">
        <w:rPr>
          <w:rFonts w:ascii="Times New Roman" w:hAnsi="Times New Roman"/>
          <w:b/>
          <w:bCs/>
          <w:sz w:val="24"/>
          <w:szCs w:val="24"/>
          <w:shd w:val="clear" w:color="auto" w:fill="FFFFFF"/>
        </w:rPr>
        <w:t xml:space="preserve">Тема. 4.5. Северная Америка (4). </w:t>
      </w:r>
      <w:r w:rsidRPr="006C03A7">
        <w:rPr>
          <w:rFonts w:ascii="Times New Roman" w:hAnsi="Times New Roman"/>
          <w:iCs/>
          <w:sz w:val="24"/>
          <w:szCs w:val="24"/>
          <w:shd w:val="clear" w:color="auto" w:fill="FFFFFF"/>
        </w:rPr>
        <w:t>Влияние географического положения на природу материка.</w:t>
      </w:r>
      <w:r w:rsidRPr="006C03A7">
        <w:rPr>
          <w:rFonts w:ascii="Times New Roman" w:hAnsi="Times New Roman"/>
          <w:sz w:val="24"/>
          <w:szCs w:val="24"/>
        </w:rPr>
        <w:t xml:space="preserve">Особенности природы материка. Определение закономерностей размещения на материке основных природных богатств. Население. Выявление и объяснение специфики этнического состава населения   Канады, США и Мексики. Историко-культурная область Северной (Англосаксонской) Америки. Канада. Соединенные Штаты Америки. Страны Средней Америки. Мексика. Куба.  Составление характеристики  хозяйственной деятельности одной из стран. </w:t>
      </w:r>
    </w:p>
    <w:p w:rsidR="006C03A7" w:rsidRPr="006C03A7" w:rsidRDefault="006C03A7" w:rsidP="006C03A7">
      <w:pPr>
        <w:widowControl w:val="0"/>
        <w:spacing w:after="120" w:line="240" w:lineRule="auto"/>
        <w:ind w:firstLine="709"/>
        <w:textAlignment w:val="auto"/>
        <w:rPr>
          <w:rFonts w:ascii="Times New Roman" w:hAnsi="Times New Roman"/>
          <w:b/>
          <w:bCs/>
          <w:sz w:val="24"/>
          <w:szCs w:val="24"/>
          <w:shd w:val="clear" w:color="auto" w:fill="FFFFFF"/>
        </w:rPr>
      </w:pPr>
      <w:r w:rsidRPr="006C03A7">
        <w:rPr>
          <w:rFonts w:ascii="Times New Roman" w:hAnsi="Times New Roman"/>
          <w:b/>
          <w:bCs/>
          <w:sz w:val="24"/>
          <w:szCs w:val="24"/>
          <w:shd w:val="clear" w:color="auto" w:fill="FFFFFF"/>
        </w:rPr>
        <w:t>Тема 4.6. Евразия (14)</w:t>
      </w:r>
    </w:p>
    <w:p w:rsidR="006C03A7" w:rsidRPr="006C03A7" w:rsidRDefault="006C03A7" w:rsidP="006C03A7">
      <w:pPr>
        <w:widowControl w:val="0"/>
        <w:autoSpaceDN w:val="0"/>
        <w:adjustRightInd w:val="0"/>
        <w:spacing w:line="240" w:lineRule="auto"/>
        <w:ind w:right="-1"/>
        <w:textAlignment w:val="auto"/>
      </w:pPr>
      <w:r w:rsidRPr="006C03A7">
        <w:rPr>
          <w:rFonts w:ascii="Times New Roman" w:hAnsi="Times New Roman"/>
          <w:color w:val="191919"/>
          <w:sz w:val="24"/>
          <w:szCs w:val="24"/>
        </w:rPr>
        <w:t>Оценивание влияния географического положения на природу материка. Особенности природы Евразии. Население материка. Составление «каталога» народов Евразии по языковым группам. Историко-культурные регионы материка: Европейская культурная область, Индийская, Китайская, или Восточно-Азиатская, Индокитайская, Российско-евро-азиатский регион. Страны Северной Европы: Исландия, Норвегия, Швеция, Финляндия, Дания.</w:t>
      </w:r>
    </w:p>
    <w:p w:rsidR="006C03A7" w:rsidRPr="006C03A7" w:rsidRDefault="006C03A7" w:rsidP="006C03A7">
      <w:pPr>
        <w:widowControl w:val="0"/>
        <w:autoSpaceDN w:val="0"/>
        <w:adjustRightInd w:val="0"/>
        <w:spacing w:line="240" w:lineRule="auto"/>
        <w:ind w:right="-1"/>
        <w:textAlignment w:val="auto"/>
        <w:rPr>
          <w:rFonts w:ascii="Times New Roman" w:hAnsi="Times New Roman"/>
          <w:sz w:val="24"/>
          <w:szCs w:val="24"/>
        </w:rPr>
      </w:pPr>
      <w:r w:rsidRPr="006C03A7">
        <w:rPr>
          <w:rFonts w:ascii="Times New Roman" w:hAnsi="Times New Roman"/>
          <w:color w:val="191919"/>
          <w:sz w:val="24"/>
          <w:szCs w:val="24"/>
        </w:rPr>
        <w:t>Описание видов хозяйственной деятельности народов стран Северной Европы, связанных с работой в океане. Страны Западной Европы: Великобритания, Германия, Франция. Сравнение природы, природных богатств стран Западной Европы; установление по карте размещения отраслей хозяйства по территории стран. Страны Восточной Европы: Польша, Белоруссия, Украина, Молдавия, дунайские страны. Сравнение и оценивание географического положения стран Восточной Европы.</w:t>
      </w:r>
    </w:p>
    <w:p w:rsidR="006C03A7" w:rsidRPr="006C03A7" w:rsidRDefault="006C03A7" w:rsidP="006C03A7">
      <w:pPr>
        <w:widowControl w:val="0"/>
        <w:autoSpaceDN w:val="0"/>
        <w:adjustRightInd w:val="0"/>
        <w:spacing w:line="240" w:lineRule="auto"/>
        <w:ind w:left="5" w:right="-1"/>
        <w:textAlignment w:val="auto"/>
        <w:rPr>
          <w:rFonts w:ascii="Times New Roman" w:hAnsi="Times New Roman"/>
          <w:sz w:val="24"/>
          <w:szCs w:val="24"/>
        </w:rPr>
      </w:pPr>
      <w:r w:rsidRPr="006C03A7">
        <w:rPr>
          <w:rFonts w:ascii="Times New Roman" w:hAnsi="Times New Roman"/>
          <w:color w:val="191919"/>
          <w:sz w:val="24"/>
          <w:szCs w:val="24"/>
        </w:rPr>
        <w:lastRenderedPageBreak/>
        <w:t>Страны Южной Европы: Италия. Объяснение по картам особенностей природы стран Южной Европы. Показ на карте больших городов стран Европы, определение их функций.</w:t>
      </w:r>
    </w:p>
    <w:p w:rsidR="006C03A7" w:rsidRPr="006C03A7" w:rsidRDefault="006C03A7" w:rsidP="006C03A7">
      <w:pPr>
        <w:widowControl w:val="0"/>
        <w:autoSpaceDN w:val="0"/>
        <w:adjustRightInd w:val="0"/>
        <w:spacing w:line="240" w:lineRule="auto"/>
        <w:ind w:left="5" w:right="-1"/>
        <w:textAlignment w:val="auto"/>
        <w:rPr>
          <w:rFonts w:ascii="Times New Roman" w:hAnsi="Times New Roman"/>
          <w:sz w:val="24"/>
          <w:szCs w:val="24"/>
        </w:rPr>
      </w:pPr>
      <w:r w:rsidRPr="006C03A7">
        <w:rPr>
          <w:rFonts w:ascii="Times New Roman" w:hAnsi="Times New Roman"/>
          <w:color w:val="191919"/>
          <w:sz w:val="24"/>
          <w:szCs w:val="24"/>
        </w:rPr>
        <w:t>Страны Юго-Западной Азии. Турция, Грузия, Азербайджан, Армения. Группировка стран Юго-Западной Азии по различным признакам. Страны Южной Азии. Индия. Составление по картам</w:t>
      </w:r>
      <w:r w:rsidRPr="006C03A7">
        <w:rPr>
          <w:rFonts w:ascii="Times New Roman" w:hAnsi="Times New Roman"/>
          <w:sz w:val="24"/>
          <w:szCs w:val="24"/>
        </w:rPr>
        <w:t xml:space="preserve"> и </w:t>
      </w:r>
      <w:r w:rsidRPr="006C03A7">
        <w:rPr>
          <w:rFonts w:ascii="Times New Roman" w:hAnsi="Times New Roman"/>
          <w:color w:val="191919"/>
          <w:sz w:val="24"/>
          <w:szCs w:val="24"/>
        </w:rPr>
        <w:t xml:space="preserve">тексту учебника комплексной характеристики Индии. Страны Центральной и Восточной Азии. Казахстан. Страны Средней Азии. Монголия. Китай. Моделирование на контурной карте основных видов хозяйственной деятельности населения </w:t>
      </w:r>
      <w:r w:rsidRPr="006C03A7">
        <w:rPr>
          <w:rFonts w:ascii="Times New Roman" w:hAnsi="Times New Roman"/>
          <w:sz w:val="24"/>
          <w:szCs w:val="24"/>
        </w:rPr>
        <w:t xml:space="preserve"> и </w:t>
      </w:r>
      <w:r w:rsidRPr="006C03A7">
        <w:rPr>
          <w:rFonts w:ascii="Times New Roman" w:hAnsi="Times New Roman"/>
          <w:color w:val="191919"/>
          <w:sz w:val="24"/>
          <w:szCs w:val="24"/>
        </w:rPr>
        <w:t xml:space="preserve">крупных городов Китая. Япония. </w:t>
      </w:r>
    </w:p>
    <w:p w:rsidR="006C03A7" w:rsidRPr="006C03A7" w:rsidRDefault="006C03A7" w:rsidP="006C03A7">
      <w:pPr>
        <w:widowControl w:val="0"/>
        <w:autoSpaceDN w:val="0"/>
        <w:adjustRightInd w:val="0"/>
        <w:spacing w:line="240" w:lineRule="auto"/>
        <w:ind w:left="5" w:right="-1"/>
        <w:textAlignment w:val="auto"/>
        <w:rPr>
          <w:rFonts w:ascii="Times New Roman" w:hAnsi="Times New Roman"/>
          <w:color w:val="191919"/>
          <w:sz w:val="24"/>
          <w:szCs w:val="24"/>
        </w:rPr>
      </w:pPr>
      <w:r w:rsidRPr="006C03A7">
        <w:rPr>
          <w:rFonts w:ascii="Times New Roman" w:hAnsi="Times New Roman"/>
          <w:color w:val="191919"/>
          <w:sz w:val="24"/>
          <w:szCs w:val="24"/>
        </w:rPr>
        <w:t xml:space="preserve">Страны Юго-Восточной Азии. Индонезия. Составление комплексной характеристики одной из стран Юго-Восточной Азии </w:t>
      </w:r>
    </w:p>
    <w:p w:rsidR="006C03A7" w:rsidRPr="006C03A7" w:rsidRDefault="006C03A7" w:rsidP="006C03A7">
      <w:pPr>
        <w:widowControl w:val="0"/>
        <w:autoSpaceDN w:val="0"/>
        <w:adjustRightInd w:val="0"/>
        <w:spacing w:line="206" w:lineRule="auto"/>
        <w:ind w:right="3180"/>
        <w:textAlignment w:val="auto"/>
        <w:rPr>
          <w:rFonts w:ascii="Times New Roman" w:hAnsi="Times New Roman"/>
          <w:sz w:val="24"/>
          <w:szCs w:val="24"/>
        </w:rPr>
      </w:pPr>
    </w:p>
    <w:p w:rsidR="006C03A7" w:rsidRPr="006C03A7" w:rsidRDefault="006C03A7" w:rsidP="006C03A7">
      <w:pPr>
        <w:widowControl w:val="0"/>
        <w:suppressAutoHyphens w:val="0"/>
        <w:overflowPunct/>
        <w:autoSpaceDE/>
        <w:spacing w:line="240" w:lineRule="auto"/>
        <w:ind w:firstLine="709"/>
        <w:textAlignment w:val="auto"/>
        <w:outlineLvl w:val="3"/>
        <w:rPr>
          <w:rFonts w:ascii="Times New Roman" w:hAnsi="Times New Roman"/>
          <w:b/>
          <w:bCs/>
          <w:sz w:val="24"/>
          <w:szCs w:val="24"/>
          <w:lang w:eastAsia="ru-RU"/>
        </w:rPr>
      </w:pPr>
      <w:r w:rsidRPr="006C03A7">
        <w:rPr>
          <w:rFonts w:ascii="Times New Roman" w:hAnsi="Times New Roman"/>
          <w:b/>
          <w:bCs/>
          <w:sz w:val="24"/>
          <w:szCs w:val="24"/>
          <w:lang w:eastAsia="ru-RU"/>
        </w:rPr>
        <w:t>РАЗДЕЛ V. (3)</w:t>
      </w:r>
    </w:p>
    <w:p w:rsidR="006C03A7" w:rsidRPr="006C03A7" w:rsidRDefault="006C03A7" w:rsidP="006C03A7">
      <w:pPr>
        <w:widowControl w:val="0"/>
        <w:suppressAutoHyphens w:val="0"/>
        <w:overflowPunct/>
        <w:autoSpaceDE/>
        <w:spacing w:line="240" w:lineRule="auto"/>
        <w:ind w:firstLine="709"/>
        <w:textAlignment w:val="auto"/>
        <w:outlineLvl w:val="3"/>
        <w:rPr>
          <w:rFonts w:ascii="Times New Roman" w:hAnsi="Times New Roman"/>
          <w:b/>
          <w:bCs/>
          <w:sz w:val="24"/>
          <w:szCs w:val="24"/>
          <w:lang w:eastAsia="ru-RU"/>
        </w:rPr>
      </w:pPr>
      <w:r w:rsidRPr="006C03A7">
        <w:rPr>
          <w:rFonts w:ascii="Times New Roman" w:hAnsi="Times New Roman"/>
          <w:b/>
          <w:bCs/>
          <w:sz w:val="24"/>
          <w:szCs w:val="24"/>
          <w:lang w:eastAsia="ru-RU"/>
        </w:rPr>
        <w:t>Тема. 5.1. Природа Земли и человек (3)</w:t>
      </w:r>
    </w:p>
    <w:p w:rsidR="006C03A7" w:rsidRPr="006C03A7" w:rsidRDefault="006C03A7" w:rsidP="006C03A7">
      <w:pPr>
        <w:widowControl w:val="0"/>
        <w:suppressAutoHyphens w:val="0"/>
        <w:overflowPunct/>
        <w:autoSpaceDE/>
        <w:spacing w:line="240" w:lineRule="auto"/>
        <w:ind w:firstLine="709"/>
        <w:textAlignment w:val="auto"/>
        <w:outlineLvl w:val="3"/>
        <w:rPr>
          <w:rFonts w:ascii="Times New Roman" w:hAnsi="Times New Roman"/>
          <w:sz w:val="24"/>
          <w:szCs w:val="24"/>
          <w:lang w:eastAsia="ru-RU"/>
        </w:rPr>
      </w:pPr>
      <w:r w:rsidRPr="006C03A7">
        <w:rPr>
          <w:rFonts w:ascii="Times New Roman" w:hAnsi="Times New Roman"/>
          <w:bCs/>
          <w:sz w:val="24"/>
          <w:szCs w:val="24"/>
          <w:shd w:val="clear" w:color="auto" w:fill="FFFFFF"/>
          <w:lang w:eastAsia="ru-RU"/>
        </w:rPr>
        <w:t xml:space="preserve">Географическая оболочка как среда жизни человека. Природа- основа жизни людей. </w:t>
      </w:r>
      <w:r w:rsidRPr="006C03A7">
        <w:rPr>
          <w:rFonts w:ascii="Times New Roman" w:hAnsi="Times New Roman"/>
          <w:sz w:val="23"/>
          <w:szCs w:val="23"/>
          <w:lang w:eastAsia="ru-RU"/>
        </w:rPr>
        <w:t xml:space="preserve">Объяснение </w:t>
      </w:r>
      <w:proofErr w:type="gramStart"/>
      <w:r w:rsidRPr="006C03A7">
        <w:rPr>
          <w:rFonts w:ascii="Times New Roman" w:hAnsi="Times New Roman"/>
          <w:sz w:val="23"/>
          <w:szCs w:val="23"/>
          <w:lang w:eastAsia="ru-RU"/>
        </w:rPr>
        <w:t>причин  изменений характера  взаимодействия  человека</w:t>
      </w:r>
      <w:proofErr w:type="gramEnd"/>
      <w:r w:rsidRPr="006C03A7">
        <w:rPr>
          <w:rFonts w:ascii="Times New Roman" w:hAnsi="Times New Roman"/>
          <w:sz w:val="23"/>
          <w:szCs w:val="23"/>
          <w:lang w:eastAsia="ru-RU"/>
        </w:rPr>
        <w:t xml:space="preserve"> и  природы   во времени. Виды природных ресурсов. </w:t>
      </w:r>
    </w:p>
    <w:p w:rsidR="006C03A7" w:rsidRPr="006C03A7" w:rsidRDefault="006C03A7" w:rsidP="006C03A7">
      <w:pPr>
        <w:widowControl w:val="0"/>
        <w:spacing w:after="120" w:line="240" w:lineRule="auto"/>
        <w:ind w:firstLine="709"/>
        <w:textAlignment w:val="auto"/>
        <w:rPr>
          <w:rFonts w:ascii="Times New Roman" w:hAnsi="Times New Roman"/>
          <w:sz w:val="24"/>
          <w:szCs w:val="24"/>
        </w:rPr>
      </w:pPr>
      <w:r w:rsidRPr="006C03A7">
        <w:rPr>
          <w:rFonts w:ascii="Times New Roman" w:hAnsi="Times New Roman"/>
          <w:b/>
          <w:bCs/>
          <w:sz w:val="24"/>
          <w:szCs w:val="24"/>
          <w:shd w:val="clear" w:color="auto" w:fill="FFFFFF"/>
        </w:rPr>
        <w:t xml:space="preserve">Взаимодействие природы и человека </w:t>
      </w:r>
      <w:r w:rsidRPr="006C03A7">
        <w:rPr>
          <w:rFonts w:ascii="Times New Roman" w:hAnsi="Times New Roman"/>
          <w:bCs/>
          <w:sz w:val="24"/>
          <w:szCs w:val="24"/>
          <w:shd w:val="clear" w:color="auto" w:fill="FFFFFF"/>
        </w:rPr>
        <w:t>в прошлом и настоящем, на континентах, океанах, отдельных странах</w:t>
      </w:r>
      <w:r w:rsidRPr="006C03A7">
        <w:rPr>
          <w:rFonts w:ascii="Times New Roman" w:hAnsi="Times New Roman"/>
          <w:b/>
          <w:bCs/>
          <w:sz w:val="24"/>
          <w:szCs w:val="24"/>
          <w:shd w:val="clear" w:color="auto" w:fill="FFFFFF"/>
        </w:rPr>
        <w:t>.</w:t>
      </w:r>
      <w:r w:rsidRPr="006C03A7">
        <w:rPr>
          <w:rFonts w:ascii="Times New Roman" w:hAnsi="Times New Roman"/>
          <w:sz w:val="24"/>
          <w:szCs w:val="24"/>
        </w:rPr>
        <w:t xml:space="preserve"> Рациональное и нерациональное природопользование. Изменение природы в планетарном, региональном и локальном масштабах. Источники загрязнения окружающей среды. Сохранение качества окружающей среды. Необходимость международного сотрудничества в использовании и охране природы Земли.</w:t>
      </w:r>
    </w:p>
    <w:p w:rsidR="006C03A7" w:rsidRPr="006C03A7" w:rsidRDefault="006C03A7" w:rsidP="006C03A7">
      <w:pPr>
        <w:widowControl w:val="0"/>
        <w:spacing w:after="120" w:line="240" w:lineRule="auto"/>
        <w:ind w:firstLine="709"/>
        <w:textAlignment w:val="auto"/>
        <w:rPr>
          <w:rFonts w:ascii="Times New Roman" w:hAnsi="Times New Roman"/>
          <w:sz w:val="24"/>
          <w:szCs w:val="24"/>
        </w:rPr>
      </w:pPr>
      <w:r w:rsidRPr="006C03A7">
        <w:rPr>
          <w:rFonts w:ascii="Times New Roman" w:hAnsi="Times New Roman"/>
          <w:b/>
          <w:bCs/>
          <w:sz w:val="24"/>
          <w:szCs w:val="24"/>
          <w:shd w:val="clear" w:color="auto" w:fill="FFFFFF"/>
        </w:rPr>
        <w:t>Роль географической науки в рациональном использовании природы.</w:t>
      </w:r>
      <w:r w:rsidRPr="006C03A7">
        <w:rPr>
          <w:rFonts w:ascii="Times New Roman" w:hAnsi="Times New Roman"/>
          <w:sz w:val="24"/>
          <w:szCs w:val="24"/>
        </w:rPr>
        <w:t xml:space="preserve"> Методы географической науки: географические описания, картографические модели в географических исследованиях, сравнительно-географический метод, статистический, исторический и полевой методы. Аэрокосмические и другие дистанционные методы. Применение новейших методов исследования. Изучение природы на Земле</w:t>
      </w:r>
      <w:proofErr w:type="gramStart"/>
      <w:r w:rsidRPr="006C03A7">
        <w:rPr>
          <w:rFonts w:ascii="Times New Roman" w:hAnsi="Times New Roman"/>
          <w:sz w:val="24"/>
          <w:szCs w:val="24"/>
        </w:rPr>
        <w:t xml:space="preserve"> .</w:t>
      </w:r>
      <w:proofErr w:type="gramEnd"/>
    </w:p>
    <w:p w:rsidR="006C03A7" w:rsidRPr="006C03A7" w:rsidRDefault="006C03A7" w:rsidP="006C03A7">
      <w:pPr>
        <w:spacing w:line="240" w:lineRule="auto"/>
        <w:ind w:firstLine="0"/>
        <w:jc w:val="left"/>
        <w:textAlignment w:val="auto"/>
        <w:rPr>
          <w:rFonts w:ascii="Times New Roman" w:eastAsia="Arial" w:hAnsi="Times New Roman"/>
          <w:b/>
          <w:sz w:val="24"/>
          <w:szCs w:val="24"/>
        </w:rPr>
      </w:pPr>
      <w:r w:rsidRPr="006C03A7">
        <w:rPr>
          <w:rFonts w:ascii="Times New Roman" w:eastAsia="Arial" w:hAnsi="Times New Roman"/>
          <w:b/>
          <w:sz w:val="24"/>
          <w:szCs w:val="24"/>
        </w:rPr>
        <w:t>Резерв (4)</w:t>
      </w:r>
    </w:p>
    <w:p w:rsidR="006C03A7" w:rsidRPr="006C03A7" w:rsidRDefault="006C03A7" w:rsidP="006C03A7">
      <w:pPr>
        <w:spacing w:line="240" w:lineRule="auto"/>
        <w:ind w:firstLine="0"/>
        <w:jc w:val="left"/>
        <w:textAlignment w:val="auto"/>
        <w:rPr>
          <w:rFonts w:ascii="Times New Roman" w:eastAsia="Arial" w:hAnsi="Times New Roman"/>
          <w:b/>
          <w:sz w:val="16"/>
          <w:szCs w:val="24"/>
        </w:rPr>
      </w:pPr>
    </w:p>
    <w:p w:rsidR="006C03A7" w:rsidRPr="006C03A7" w:rsidRDefault="006C03A7" w:rsidP="006C03A7">
      <w:pPr>
        <w:spacing w:line="240" w:lineRule="auto"/>
        <w:ind w:firstLine="709"/>
        <w:textAlignment w:val="auto"/>
        <w:rPr>
          <w:rFonts w:ascii="Times New Roman" w:hAnsi="Times New Roman"/>
          <w:sz w:val="24"/>
          <w:szCs w:val="28"/>
          <w:shd w:val="clear" w:color="auto" w:fill="FFFFFF"/>
        </w:rPr>
      </w:pPr>
      <w:r w:rsidRPr="006C03A7">
        <w:rPr>
          <w:rFonts w:ascii="Times New Roman" w:hAnsi="Times New Roman"/>
          <w:sz w:val="24"/>
          <w:szCs w:val="24"/>
        </w:rPr>
        <w:t>Плановых контрольных рабо</w:t>
      </w:r>
      <w:proofErr w:type="gramStart"/>
      <w:r w:rsidRPr="006C03A7">
        <w:rPr>
          <w:rFonts w:ascii="Times New Roman" w:hAnsi="Times New Roman"/>
          <w:sz w:val="24"/>
          <w:szCs w:val="24"/>
        </w:rPr>
        <w:t>т-</w:t>
      </w:r>
      <w:proofErr w:type="gramEnd"/>
      <w:r w:rsidRPr="006C03A7">
        <w:rPr>
          <w:rFonts w:ascii="Times New Roman" w:hAnsi="Times New Roman"/>
          <w:sz w:val="24"/>
          <w:szCs w:val="24"/>
        </w:rPr>
        <w:t xml:space="preserve"> нет, практических работ -20, из них 9 работ- оценочных</w:t>
      </w:r>
    </w:p>
    <w:p w:rsidR="006C03A7" w:rsidRPr="006C03A7" w:rsidRDefault="006C03A7" w:rsidP="006C03A7">
      <w:pPr>
        <w:spacing w:line="240" w:lineRule="auto"/>
        <w:ind w:firstLine="0"/>
        <w:jc w:val="left"/>
        <w:textAlignment w:val="auto"/>
        <w:rPr>
          <w:rFonts w:ascii="Times New Roman" w:eastAsia="Arial" w:hAnsi="Times New Roman"/>
          <w:b/>
          <w:sz w:val="16"/>
          <w:szCs w:val="24"/>
        </w:rPr>
      </w:pPr>
    </w:p>
    <w:p w:rsidR="006C03A7" w:rsidRPr="006C03A7" w:rsidRDefault="006C03A7" w:rsidP="006C03A7">
      <w:pPr>
        <w:spacing w:line="240" w:lineRule="auto"/>
        <w:ind w:firstLine="0"/>
        <w:jc w:val="left"/>
        <w:textAlignment w:val="auto"/>
        <w:rPr>
          <w:rFonts w:ascii="Times New Roman" w:eastAsia="Arial" w:hAnsi="Times New Roman"/>
          <w:b/>
          <w:sz w:val="14"/>
          <w:szCs w:val="24"/>
        </w:rPr>
      </w:pPr>
    </w:p>
    <w:p w:rsidR="006C03A7" w:rsidRPr="006C03A7" w:rsidRDefault="006C03A7" w:rsidP="006C03A7">
      <w:pPr>
        <w:shd w:val="clear" w:color="auto" w:fill="FFFFFF"/>
        <w:suppressAutoHyphens w:val="0"/>
        <w:overflowPunct/>
        <w:autoSpaceDE/>
        <w:spacing w:after="240" w:line="240" w:lineRule="auto"/>
        <w:ind w:firstLine="0"/>
        <w:jc w:val="center"/>
        <w:textAlignment w:val="auto"/>
        <w:rPr>
          <w:rFonts w:ascii="Times New Roman" w:hAnsi="Times New Roman"/>
          <w:b/>
          <w:sz w:val="24"/>
          <w:szCs w:val="28"/>
          <w:lang w:eastAsia="ru-RU"/>
        </w:rPr>
      </w:pPr>
    </w:p>
    <w:p w:rsidR="006C03A7" w:rsidRPr="006C03A7" w:rsidRDefault="006C03A7" w:rsidP="006C03A7">
      <w:pPr>
        <w:shd w:val="clear" w:color="auto" w:fill="FFFFFF"/>
        <w:suppressAutoHyphens w:val="0"/>
        <w:overflowPunct/>
        <w:autoSpaceDE/>
        <w:spacing w:after="240" w:line="240" w:lineRule="auto"/>
        <w:ind w:firstLine="0"/>
        <w:jc w:val="center"/>
        <w:textAlignment w:val="auto"/>
        <w:rPr>
          <w:rFonts w:ascii="Times New Roman" w:hAnsi="Times New Roman"/>
          <w:b/>
          <w:sz w:val="24"/>
          <w:szCs w:val="28"/>
          <w:lang w:eastAsia="ru-RU"/>
        </w:rPr>
      </w:pPr>
    </w:p>
    <w:p w:rsidR="006C03A7" w:rsidRPr="006C03A7" w:rsidRDefault="006C03A7" w:rsidP="006C03A7">
      <w:pPr>
        <w:shd w:val="clear" w:color="auto" w:fill="FFFFFF"/>
        <w:suppressAutoHyphens w:val="0"/>
        <w:overflowPunct/>
        <w:autoSpaceDE/>
        <w:spacing w:after="240" w:line="240" w:lineRule="auto"/>
        <w:ind w:firstLine="0"/>
        <w:jc w:val="center"/>
        <w:textAlignment w:val="auto"/>
        <w:rPr>
          <w:rFonts w:ascii="Times New Roman" w:hAnsi="Times New Roman"/>
          <w:b/>
          <w:sz w:val="24"/>
          <w:szCs w:val="28"/>
          <w:lang w:eastAsia="ru-RU"/>
        </w:rPr>
      </w:pPr>
    </w:p>
    <w:p w:rsidR="00886267" w:rsidRDefault="00886267" w:rsidP="006C03A7">
      <w:pPr>
        <w:shd w:val="clear" w:color="auto" w:fill="FFFFFF"/>
        <w:suppressAutoHyphens w:val="0"/>
        <w:overflowPunct/>
        <w:autoSpaceDE/>
        <w:spacing w:after="240" w:line="240" w:lineRule="auto"/>
        <w:ind w:firstLine="0"/>
        <w:jc w:val="center"/>
        <w:textAlignment w:val="auto"/>
        <w:rPr>
          <w:rFonts w:ascii="Times New Roman" w:hAnsi="Times New Roman"/>
          <w:b/>
          <w:sz w:val="24"/>
          <w:szCs w:val="28"/>
          <w:lang w:eastAsia="ru-RU"/>
        </w:rPr>
      </w:pPr>
    </w:p>
    <w:p w:rsidR="00886267" w:rsidRDefault="00886267" w:rsidP="006C03A7">
      <w:pPr>
        <w:shd w:val="clear" w:color="auto" w:fill="FFFFFF"/>
        <w:suppressAutoHyphens w:val="0"/>
        <w:overflowPunct/>
        <w:autoSpaceDE/>
        <w:spacing w:after="240" w:line="240" w:lineRule="auto"/>
        <w:ind w:firstLine="0"/>
        <w:jc w:val="center"/>
        <w:textAlignment w:val="auto"/>
        <w:rPr>
          <w:rFonts w:ascii="Times New Roman" w:hAnsi="Times New Roman"/>
          <w:b/>
          <w:sz w:val="24"/>
          <w:szCs w:val="28"/>
          <w:lang w:eastAsia="ru-RU"/>
        </w:rPr>
      </w:pPr>
    </w:p>
    <w:p w:rsidR="00886267" w:rsidRDefault="00886267" w:rsidP="006C03A7">
      <w:pPr>
        <w:shd w:val="clear" w:color="auto" w:fill="FFFFFF"/>
        <w:suppressAutoHyphens w:val="0"/>
        <w:overflowPunct/>
        <w:autoSpaceDE/>
        <w:spacing w:after="240" w:line="240" w:lineRule="auto"/>
        <w:ind w:firstLine="0"/>
        <w:jc w:val="center"/>
        <w:textAlignment w:val="auto"/>
        <w:rPr>
          <w:rFonts w:ascii="Times New Roman" w:hAnsi="Times New Roman"/>
          <w:b/>
          <w:sz w:val="24"/>
          <w:szCs w:val="28"/>
          <w:lang w:eastAsia="ru-RU"/>
        </w:rPr>
      </w:pPr>
    </w:p>
    <w:p w:rsidR="00886267" w:rsidRDefault="00886267" w:rsidP="006C03A7">
      <w:pPr>
        <w:shd w:val="clear" w:color="auto" w:fill="FFFFFF"/>
        <w:suppressAutoHyphens w:val="0"/>
        <w:overflowPunct/>
        <w:autoSpaceDE/>
        <w:spacing w:after="240" w:line="240" w:lineRule="auto"/>
        <w:ind w:firstLine="0"/>
        <w:jc w:val="center"/>
        <w:textAlignment w:val="auto"/>
        <w:rPr>
          <w:rFonts w:ascii="Times New Roman" w:hAnsi="Times New Roman"/>
          <w:b/>
          <w:sz w:val="24"/>
          <w:szCs w:val="28"/>
          <w:lang w:eastAsia="ru-RU"/>
        </w:rPr>
      </w:pPr>
    </w:p>
    <w:p w:rsidR="006C03A7" w:rsidRPr="006C03A7" w:rsidRDefault="006C03A7" w:rsidP="006C03A7">
      <w:pPr>
        <w:shd w:val="clear" w:color="auto" w:fill="FFFFFF"/>
        <w:suppressAutoHyphens w:val="0"/>
        <w:overflowPunct/>
        <w:autoSpaceDE/>
        <w:spacing w:after="240" w:line="240" w:lineRule="auto"/>
        <w:ind w:firstLine="0"/>
        <w:jc w:val="center"/>
        <w:textAlignment w:val="auto"/>
        <w:rPr>
          <w:rFonts w:ascii="Times New Roman" w:hAnsi="Times New Roman"/>
          <w:b/>
          <w:sz w:val="24"/>
          <w:szCs w:val="28"/>
          <w:lang w:eastAsia="ru-RU"/>
        </w:rPr>
      </w:pPr>
      <w:r w:rsidRPr="006C03A7">
        <w:rPr>
          <w:rFonts w:ascii="Times New Roman" w:hAnsi="Times New Roman"/>
          <w:b/>
          <w:sz w:val="24"/>
          <w:szCs w:val="28"/>
          <w:lang w:eastAsia="ru-RU"/>
        </w:rPr>
        <w:t>Тематическое планирование.</w:t>
      </w:r>
    </w:p>
    <w:p w:rsidR="006C03A7" w:rsidRPr="006C03A7" w:rsidRDefault="006C03A7" w:rsidP="006C03A7">
      <w:pPr>
        <w:shd w:val="clear" w:color="auto" w:fill="FFFFFF"/>
        <w:suppressAutoHyphens w:val="0"/>
        <w:overflowPunct/>
        <w:autoSpaceDE/>
        <w:spacing w:after="240" w:line="240" w:lineRule="auto"/>
        <w:ind w:firstLine="0"/>
        <w:jc w:val="center"/>
        <w:textAlignment w:val="auto"/>
        <w:rPr>
          <w:rFonts w:ascii="Times New Roman" w:hAnsi="Times New Roman"/>
          <w:b/>
          <w:sz w:val="24"/>
          <w:szCs w:val="28"/>
          <w:lang w:eastAsia="ru-RU"/>
        </w:rPr>
      </w:pPr>
      <w:r w:rsidRPr="006C03A7">
        <w:rPr>
          <w:rFonts w:ascii="Times New Roman" w:hAnsi="Times New Roman"/>
          <w:b/>
          <w:sz w:val="24"/>
          <w:szCs w:val="28"/>
          <w:lang w:eastAsia="ru-RU"/>
        </w:rPr>
        <w:t xml:space="preserve"> География Земли (материки, океаны, народы и страны). 7 класс</w:t>
      </w:r>
    </w:p>
    <w:p w:rsidR="00847442" w:rsidRDefault="00847442" w:rsidP="00FC4598">
      <w:pPr>
        <w:jc w:val="center"/>
        <w:rPr>
          <w:rFonts w:ascii="Times New Roman" w:hAnsi="Times New Roman"/>
          <w:b/>
          <w:sz w:val="28"/>
        </w:rPr>
      </w:pPr>
    </w:p>
    <w:p w:rsidR="00785F46" w:rsidRDefault="00785F46" w:rsidP="00785F46">
      <w:pPr>
        <w:pStyle w:val="ab"/>
        <w:rPr>
          <w:rFonts w:ascii="Times New Roman" w:hAnsi="Times New Roman"/>
          <w:b/>
          <w:sz w:val="16"/>
          <w:szCs w:val="24"/>
        </w:rPr>
      </w:pPr>
    </w:p>
    <w:p w:rsidR="00785F46" w:rsidRPr="00C81D03" w:rsidRDefault="00785F46" w:rsidP="00785F46">
      <w:pPr>
        <w:pStyle w:val="ab"/>
        <w:rPr>
          <w:rFonts w:ascii="Times New Roman" w:hAnsi="Times New Roman"/>
          <w:b/>
          <w:sz w:val="16"/>
          <w:szCs w:val="24"/>
        </w:rPr>
      </w:pPr>
    </w:p>
    <w:p w:rsidR="00785F46" w:rsidRPr="00802125" w:rsidRDefault="00785F46" w:rsidP="00785F46">
      <w:pPr>
        <w:pStyle w:val="13"/>
        <w:shd w:val="clear" w:color="auto" w:fill="FFFFFF"/>
        <w:spacing w:after="240"/>
        <w:rPr>
          <w:b/>
          <w:sz w:val="28"/>
          <w:szCs w:val="28"/>
        </w:rPr>
      </w:pPr>
      <w:r w:rsidRPr="00802125">
        <w:rPr>
          <w:b/>
          <w:sz w:val="28"/>
          <w:szCs w:val="28"/>
        </w:rPr>
        <w:t>Тематическое планирование. География Земли (материки, океаны, народы и страны.</w:t>
      </w:r>
      <w:r>
        <w:rPr>
          <w:b/>
          <w:sz w:val="28"/>
          <w:szCs w:val="28"/>
        </w:rPr>
        <w:t xml:space="preserve"> 7 класс</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875"/>
        <w:gridCol w:w="3486"/>
        <w:gridCol w:w="709"/>
        <w:gridCol w:w="1134"/>
        <w:gridCol w:w="992"/>
        <w:gridCol w:w="1134"/>
        <w:gridCol w:w="1134"/>
        <w:gridCol w:w="992"/>
      </w:tblGrid>
      <w:tr w:rsidR="00AF0013" w:rsidRPr="00802125" w:rsidTr="00AF0013">
        <w:trPr>
          <w:trHeight w:val="889"/>
          <w:tblHeader/>
        </w:trPr>
        <w:tc>
          <w:tcPr>
            <w:tcW w:w="875"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sz w:val="24"/>
                <w:szCs w:val="24"/>
              </w:rPr>
            </w:pPr>
            <w:r w:rsidRPr="00802125">
              <w:rPr>
                <w:rFonts w:ascii="Times New Roman" w:hAnsi="Times New Roman"/>
                <w:sz w:val="24"/>
                <w:szCs w:val="24"/>
              </w:rPr>
              <w:lastRenderedPageBreak/>
              <w:t>№ урока</w:t>
            </w:r>
          </w:p>
          <w:p w:rsidR="00AF0013" w:rsidRPr="00802125" w:rsidRDefault="00AF0013" w:rsidP="006C03A7">
            <w:pPr>
              <w:ind w:firstLine="0"/>
              <w:jc w:val="left"/>
              <w:rPr>
                <w:rFonts w:ascii="Times New Roman" w:hAnsi="Times New Roman"/>
                <w:b/>
                <w:sz w:val="24"/>
                <w:szCs w:val="24"/>
              </w:rPr>
            </w:pPr>
            <w:r w:rsidRPr="00802125">
              <w:rPr>
                <w:rFonts w:ascii="Times New Roman" w:hAnsi="Times New Roman"/>
                <w:sz w:val="24"/>
                <w:szCs w:val="24"/>
              </w:rPr>
              <w:t>п/п</w:t>
            </w:r>
          </w:p>
        </w:tc>
        <w:tc>
          <w:tcPr>
            <w:tcW w:w="3486" w:type="dxa"/>
            <w:tcBorders>
              <w:top w:val="single" w:sz="4" w:space="0" w:color="auto"/>
              <w:left w:val="single" w:sz="4" w:space="0" w:color="auto"/>
              <w:bottom w:val="single" w:sz="4" w:space="0" w:color="auto"/>
              <w:right w:val="single" w:sz="4" w:space="0" w:color="auto"/>
            </w:tcBorders>
            <w:vAlign w:val="center"/>
            <w:hideMark/>
          </w:tcPr>
          <w:p w:rsidR="00AF0013" w:rsidRPr="00802125" w:rsidRDefault="00AF0013" w:rsidP="006C03A7">
            <w:pPr>
              <w:jc w:val="left"/>
              <w:rPr>
                <w:rFonts w:ascii="Times New Roman" w:hAnsi="Times New Roman"/>
                <w:b/>
                <w:sz w:val="24"/>
                <w:szCs w:val="24"/>
              </w:rPr>
            </w:pPr>
            <w:r w:rsidRPr="00802125">
              <w:rPr>
                <w:rFonts w:ascii="Times New Roman" w:hAnsi="Times New Roman"/>
                <w:sz w:val="24"/>
                <w:szCs w:val="24"/>
              </w:rPr>
              <w:t>Наименование разделов и тем</w:t>
            </w:r>
          </w:p>
        </w:tc>
        <w:tc>
          <w:tcPr>
            <w:tcW w:w="709"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spacing w:before="60" w:after="60"/>
              <w:ind w:firstLine="0"/>
              <w:jc w:val="left"/>
              <w:rPr>
                <w:rFonts w:ascii="Times New Roman" w:hAnsi="Times New Roman"/>
                <w:sz w:val="24"/>
                <w:szCs w:val="24"/>
              </w:rPr>
            </w:pPr>
            <w:r w:rsidRPr="00802125">
              <w:rPr>
                <w:rFonts w:ascii="Times New Roman" w:hAnsi="Times New Roman"/>
                <w:sz w:val="24"/>
                <w:szCs w:val="24"/>
              </w:rPr>
              <w:t>Кол-во часов</w:t>
            </w: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spacing w:before="60" w:after="60"/>
              <w:ind w:firstLine="0"/>
              <w:jc w:val="left"/>
              <w:rPr>
                <w:rFonts w:ascii="Times New Roman" w:hAnsi="Times New Roman"/>
                <w:sz w:val="24"/>
                <w:szCs w:val="24"/>
              </w:rPr>
            </w:pPr>
            <w:r w:rsidRPr="00802125">
              <w:rPr>
                <w:rFonts w:ascii="Times New Roman" w:hAnsi="Times New Roman"/>
                <w:sz w:val="24"/>
                <w:szCs w:val="24"/>
              </w:rPr>
              <w:t>Тип урока</w:t>
            </w:r>
          </w:p>
          <w:p w:rsidR="00AF0013" w:rsidRPr="00802125" w:rsidRDefault="00AF0013" w:rsidP="006C03A7">
            <w:pPr>
              <w:spacing w:before="60" w:after="60"/>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spacing w:before="60" w:after="60"/>
              <w:ind w:firstLine="0"/>
              <w:jc w:val="left"/>
              <w:rPr>
                <w:rFonts w:ascii="Times New Roman" w:hAnsi="Times New Roman"/>
                <w:sz w:val="24"/>
                <w:szCs w:val="24"/>
              </w:rPr>
            </w:pPr>
            <w:r w:rsidRPr="00802125">
              <w:rPr>
                <w:rFonts w:ascii="Times New Roman" w:hAnsi="Times New Roman"/>
                <w:sz w:val="24"/>
                <w:szCs w:val="24"/>
              </w:rPr>
              <w:t>Виды контроля</w:t>
            </w:r>
          </w:p>
        </w:tc>
        <w:tc>
          <w:tcPr>
            <w:tcW w:w="1134" w:type="dxa"/>
            <w:tcBorders>
              <w:top w:val="single" w:sz="4" w:space="0" w:color="auto"/>
              <w:left w:val="single" w:sz="4" w:space="0" w:color="auto"/>
              <w:bottom w:val="single" w:sz="4" w:space="0" w:color="auto"/>
              <w:right w:val="single" w:sz="4" w:space="0" w:color="auto"/>
            </w:tcBorders>
          </w:tcPr>
          <w:p w:rsidR="00AF0013" w:rsidRPr="00802125" w:rsidRDefault="00AF0013" w:rsidP="006C03A7">
            <w:pPr>
              <w:spacing w:before="60" w:after="60"/>
              <w:ind w:firstLine="0"/>
              <w:jc w:val="left"/>
              <w:rPr>
                <w:rFonts w:ascii="Times New Roman" w:hAnsi="Times New Roman"/>
                <w:sz w:val="24"/>
                <w:szCs w:val="24"/>
              </w:rPr>
            </w:pPr>
            <w:r>
              <w:rPr>
                <w:rFonts w:ascii="Times New Roman" w:hAnsi="Times New Roman"/>
                <w:sz w:val="24"/>
                <w:szCs w:val="24"/>
              </w:rPr>
              <w:t>Основные виды деятельности</w:t>
            </w: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spacing w:before="60" w:after="60"/>
              <w:ind w:firstLine="0"/>
              <w:jc w:val="left"/>
              <w:rPr>
                <w:rFonts w:ascii="Times New Roman" w:hAnsi="Times New Roman"/>
                <w:sz w:val="24"/>
                <w:szCs w:val="24"/>
              </w:rPr>
            </w:pPr>
            <w:r w:rsidRPr="00802125">
              <w:rPr>
                <w:rFonts w:ascii="Times New Roman" w:hAnsi="Times New Roman"/>
                <w:sz w:val="24"/>
                <w:szCs w:val="24"/>
              </w:rPr>
              <w:t>Дата проведения урока по плану</w:t>
            </w: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spacing w:before="60" w:after="60"/>
              <w:ind w:firstLine="0"/>
              <w:jc w:val="left"/>
              <w:rPr>
                <w:rFonts w:ascii="Times New Roman" w:hAnsi="Times New Roman"/>
                <w:sz w:val="24"/>
                <w:szCs w:val="24"/>
              </w:rPr>
            </w:pPr>
            <w:r w:rsidRPr="00802125">
              <w:rPr>
                <w:rFonts w:ascii="Times New Roman" w:hAnsi="Times New Roman"/>
                <w:sz w:val="24"/>
                <w:szCs w:val="24"/>
              </w:rPr>
              <w:t xml:space="preserve">Дата проведения урока </w:t>
            </w:r>
            <w:proofErr w:type="spellStart"/>
            <w:r w:rsidRPr="00802125">
              <w:rPr>
                <w:rFonts w:ascii="Times New Roman" w:hAnsi="Times New Roman"/>
                <w:sz w:val="24"/>
                <w:szCs w:val="24"/>
              </w:rPr>
              <w:t>фактичесого</w:t>
            </w:r>
            <w:proofErr w:type="spellEnd"/>
          </w:p>
        </w:tc>
      </w:tr>
      <w:tr w:rsidR="00AF0013"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 xml:space="preserve">Введение. Источники географической информации </w:t>
            </w:r>
          </w:p>
        </w:tc>
        <w:tc>
          <w:tcPr>
            <w:tcW w:w="709"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b/>
                <w:sz w:val="24"/>
                <w:szCs w:val="24"/>
              </w:rPr>
            </w:pPr>
            <w:r w:rsidRPr="00802125">
              <w:rPr>
                <w:rFonts w:ascii="Times New Roman" w:hAnsi="Times New Roman"/>
                <w:b/>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autoSpaceDN w:val="0"/>
              <w:adjustRightInd w:val="0"/>
              <w:spacing w:line="240" w:lineRule="auto"/>
              <w:ind w:firstLine="0"/>
              <w:jc w:val="left"/>
              <w:rPr>
                <w:rFonts w:ascii="Times New Roman" w:hAnsi="Times New Roman"/>
                <w:color w:val="191919"/>
                <w:sz w:val="24"/>
                <w:szCs w:val="24"/>
              </w:rPr>
            </w:pPr>
          </w:p>
        </w:tc>
        <w:tc>
          <w:tcPr>
            <w:tcW w:w="1134" w:type="dxa"/>
            <w:tcBorders>
              <w:top w:val="single" w:sz="4" w:space="0" w:color="auto"/>
              <w:left w:val="single" w:sz="4" w:space="0" w:color="auto"/>
              <w:bottom w:val="single" w:sz="4" w:space="0" w:color="auto"/>
              <w:right w:val="single" w:sz="4" w:space="0" w:color="auto"/>
            </w:tcBorders>
          </w:tcPr>
          <w:p w:rsidR="00AF0013" w:rsidRPr="00802125" w:rsidRDefault="00AF0013" w:rsidP="006C03A7">
            <w:pPr>
              <w:jc w:val="left"/>
              <w:rPr>
                <w:rFonts w:ascii="Times New Roman" w:hAnsi="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r>
      <w:tr w:rsidR="00AF0013"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1</w:t>
            </w:r>
          </w:p>
        </w:tc>
        <w:tc>
          <w:tcPr>
            <w:tcW w:w="3486" w:type="dxa"/>
            <w:tcBorders>
              <w:top w:val="single" w:sz="4" w:space="0" w:color="auto"/>
              <w:left w:val="single" w:sz="4" w:space="0" w:color="auto"/>
              <w:bottom w:val="single" w:sz="4" w:space="0" w:color="auto"/>
              <w:right w:val="single" w:sz="4" w:space="0" w:color="auto"/>
            </w:tcBorders>
            <w:vAlign w:val="center"/>
            <w:hideMark/>
          </w:tcPr>
          <w:p w:rsidR="00AF0013" w:rsidRPr="00802125" w:rsidRDefault="00AF0013" w:rsidP="006C03A7">
            <w:pPr>
              <w:jc w:val="left"/>
              <w:rPr>
                <w:rFonts w:ascii="Times New Roman" w:hAnsi="Times New Roman"/>
                <w:b/>
                <w:sz w:val="24"/>
                <w:szCs w:val="24"/>
                <w:lang w:val="en-US"/>
              </w:rPr>
            </w:pPr>
            <w:r w:rsidRPr="00802125">
              <w:rPr>
                <w:rFonts w:ascii="Times New Roman" w:hAnsi="Times New Roman"/>
                <w:b/>
                <w:sz w:val="24"/>
                <w:szCs w:val="24"/>
              </w:rPr>
              <w:t>Урок 1</w:t>
            </w:r>
          </w:p>
          <w:p w:rsidR="00AF0013" w:rsidRPr="00802125" w:rsidRDefault="00AF0013" w:rsidP="006C03A7">
            <w:pPr>
              <w:jc w:val="left"/>
              <w:rPr>
                <w:rFonts w:ascii="Times New Roman" w:hAnsi="Times New Roman"/>
                <w:sz w:val="24"/>
                <w:szCs w:val="24"/>
              </w:rPr>
            </w:pPr>
            <w:r w:rsidRPr="00802125">
              <w:rPr>
                <w:rFonts w:ascii="Times New Roman" w:hAnsi="Times New Roman"/>
                <w:sz w:val="24"/>
                <w:szCs w:val="24"/>
              </w:rPr>
              <w:t>Введение. Страноведение</w:t>
            </w:r>
          </w:p>
        </w:tc>
        <w:tc>
          <w:tcPr>
            <w:tcW w:w="709"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sz w:val="24"/>
                <w:szCs w:val="24"/>
              </w:rPr>
            </w:pPr>
            <w:r w:rsidRPr="00802125">
              <w:rPr>
                <w:rFonts w:ascii="Times New Roman" w:hAnsi="Times New Roman"/>
                <w:sz w:val="24"/>
                <w:szCs w:val="24"/>
              </w:rPr>
              <w:t>Изучение нового материала</w:t>
            </w: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sz w:val="24"/>
                <w:szCs w:val="24"/>
              </w:rPr>
            </w:pPr>
            <w:r>
              <w:rPr>
                <w:rFonts w:ascii="Times New Roman" w:hAnsi="Times New Roman"/>
                <w:sz w:val="24"/>
                <w:szCs w:val="24"/>
              </w:rPr>
              <w:t>УО</w:t>
            </w:r>
          </w:p>
        </w:tc>
        <w:tc>
          <w:tcPr>
            <w:tcW w:w="1134" w:type="dxa"/>
            <w:tcBorders>
              <w:top w:val="single" w:sz="4" w:space="0" w:color="auto"/>
              <w:left w:val="single" w:sz="4" w:space="0" w:color="auto"/>
              <w:bottom w:val="single" w:sz="4" w:space="0" w:color="auto"/>
              <w:right w:val="single" w:sz="4" w:space="0" w:color="auto"/>
            </w:tcBorders>
          </w:tcPr>
          <w:p w:rsidR="00AF0013" w:rsidRPr="0076583E" w:rsidRDefault="00886267" w:rsidP="00886267">
            <w:pPr>
              <w:pStyle w:val="af5"/>
              <w:shd w:val="clear" w:color="auto" w:fill="FFFFFF"/>
              <w:spacing w:before="0" w:beforeAutospacing="0" w:after="0" w:afterAutospacing="0"/>
            </w:pPr>
            <w:r>
              <w:rPr>
                <w:color w:val="000000"/>
              </w:rPr>
              <w:t xml:space="preserve">Самостоятельная работа </w:t>
            </w:r>
          </w:p>
        </w:tc>
        <w:tc>
          <w:tcPr>
            <w:tcW w:w="1134" w:type="dxa"/>
            <w:tcBorders>
              <w:top w:val="single" w:sz="4" w:space="0" w:color="auto"/>
              <w:left w:val="single" w:sz="4" w:space="0" w:color="auto"/>
              <w:bottom w:val="single" w:sz="4" w:space="0" w:color="auto"/>
              <w:right w:val="single" w:sz="4" w:space="0" w:color="auto"/>
            </w:tcBorders>
          </w:tcPr>
          <w:p w:rsidR="00AF0013" w:rsidRPr="0076583E" w:rsidRDefault="00AF0013" w:rsidP="006C03A7">
            <w:r w:rsidRPr="0076583E">
              <w:t>03.09</w:t>
            </w: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r>
      <w:tr w:rsidR="00AF0013"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2</w:t>
            </w:r>
          </w:p>
        </w:tc>
        <w:tc>
          <w:tcPr>
            <w:tcW w:w="3486" w:type="dxa"/>
            <w:tcBorders>
              <w:top w:val="single" w:sz="4" w:space="0" w:color="auto"/>
              <w:left w:val="single" w:sz="4" w:space="0" w:color="auto"/>
              <w:bottom w:val="single" w:sz="4" w:space="0" w:color="auto"/>
              <w:right w:val="single" w:sz="4" w:space="0" w:color="auto"/>
            </w:tcBorders>
            <w:vAlign w:val="center"/>
            <w:hideMark/>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Урок 2</w:t>
            </w:r>
          </w:p>
          <w:p w:rsidR="00AF0013" w:rsidRPr="00802125" w:rsidRDefault="00AF0013" w:rsidP="006C03A7">
            <w:pPr>
              <w:jc w:val="left"/>
              <w:rPr>
                <w:rFonts w:ascii="Times New Roman" w:hAnsi="Times New Roman"/>
                <w:sz w:val="24"/>
                <w:szCs w:val="24"/>
              </w:rPr>
            </w:pPr>
            <w:r w:rsidRPr="00802125">
              <w:rPr>
                <w:rFonts w:ascii="Times New Roman" w:hAnsi="Times New Roman"/>
                <w:sz w:val="24"/>
                <w:szCs w:val="24"/>
              </w:rPr>
              <w:t>Источники географических знаний</w:t>
            </w:r>
            <w:r>
              <w:rPr>
                <w:rFonts w:ascii="Times New Roman" w:hAnsi="Times New Roman"/>
                <w:sz w:val="24"/>
                <w:szCs w:val="24"/>
              </w:rPr>
              <w:t>. п. р 1 Работа с источниками географической информации (</w:t>
            </w:r>
            <w:proofErr w:type="spellStart"/>
            <w:r>
              <w:rPr>
                <w:rFonts w:ascii="Times New Roman" w:hAnsi="Times New Roman"/>
                <w:sz w:val="24"/>
                <w:szCs w:val="24"/>
              </w:rPr>
              <w:t>обуч</w:t>
            </w:r>
            <w:proofErr w:type="spellEnd"/>
            <w:r>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sz w:val="24"/>
                <w:szCs w:val="24"/>
              </w:rPr>
            </w:pPr>
            <w:r>
              <w:rPr>
                <w:rFonts w:ascii="Times New Roman" w:hAnsi="Times New Roman"/>
                <w:sz w:val="24"/>
                <w:szCs w:val="24"/>
              </w:rPr>
              <w:t>ПР</w:t>
            </w:r>
          </w:p>
        </w:tc>
        <w:tc>
          <w:tcPr>
            <w:tcW w:w="1134" w:type="dxa"/>
            <w:tcBorders>
              <w:top w:val="single" w:sz="4" w:space="0" w:color="auto"/>
              <w:left w:val="single" w:sz="4" w:space="0" w:color="auto"/>
              <w:bottom w:val="single" w:sz="4" w:space="0" w:color="auto"/>
              <w:right w:val="single" w:sz="4" w:space="0" w:color="auto"/>
            </w:tcBorders>
          </w:tcPr>
          <w:p w:rsidR="00886267" w:rsidRDefault="00886267" w:rsidP="00886267">
            <w:pPr>
              <w:pStyle w:val="af5"/>
              <w:shd w:val="clear" w:color="auto" w:fill="FFFFFF"/>
              <w:spacing w:before="0" w:beforeAutospacing="0" w:after="0" w:afterAutospacing="0"/>
              <w:rPr>
                <w:color w:val="000000"/>
              </w:rPr>
            </w:pPr>
            <w:proofErr w:type="gramStart"/>
            <w:r>
              <w:rPr>
                <w:color w:val="000000"/>
              </w:rPr>
              <w:t>Практическая работа (работа с картой,</w:t>
            </w:r>
            <w:proofErr w:type="gramEnd"/>
          </w:p>
          <w:p w:rsidR="00AF0013" w:rsidRPr="0076583E" w:rsidRDefault="00AF0013" w:rsidP="00A07991">
            <w:pPr>
              <w:ind w:firstLine="0"/>
            </w:pPr>
          </w:p>
        </w:tc>
        <w:tc>
          <w:tcPr>
            <w:tcW w:w="1134" w:type="dxa"/>
            <w:tcBorders>
              <w:top w:val="single" w:sz="4" w:space="0" w:color="auto"/>
              <w:left w:val="single" w:sz="4" w:space="0" w:color="auto"/>
              <w:bottom w:val="single" w:sz="4" w:space="0" w:color="auto"/>
              <w:right w:val="single" w:sz="4" w:space="0" w:color="auto"/>
            </w:tcBorders>
          </w:tcPr>
          <w:p w:rsidR="00AF0013" w:rsidRDefault="00AF0013" w:rsidP="006C03A7">
            <w:r w:rsidRPr="0076583E">
              <w:t>05.09</w:t>
            </w: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r>
      <w:tr w:rsidR="00AF0013"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 xml:space="preserve">Современный облик планеты Земля </w:t>
            </w:r>
          </w:p>
        </w:tc>
        <w:tc>
          <w:tcPr>
            <w:tcW w:w="709"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b/>
                <w:sz w:val="24"/>
                <w:szCs w:val="24"/>
              </w:rPr>
            </w:pPr>
            <w:r w:rsidRPr="00802125">
              <w:rPr>
                <w:rFonts w:ascii="Times New Roman" w:hAnsi="Times New Roman"/>
                <w:b/>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spacing w:before="120" w:after="120"/>
              <w:ind w:firstLine="0"/>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F0013" w:rsidRPr="00802125" w:rsidRDefault="00AF0013" w:rsidP="006C03A7">
            <w:pPr>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r>
      <w:tr w:rsidR="00AF0013"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Геологическая история Земли</w:t>
            </w:r>
          </w:p>
        </w:tc>
        <w:tc>
          <w:tcPr>
            <w:tcW w:w="709"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spacing w:before="60" w:after="60"/>
              <w:ind w:firstLine="0"/>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F0013" w:rsidRPr="00802125" w:rsidRDefault="00AF0013" w:rsidP="006C03A7">
            <w:pPr>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r>
      <w:tr w:rsidR="00AF0013"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3</w:t>
            </w:r>
          </w:p>
        </w:tc>
        <w:tc>
          <w:tcPr>
            <w:tcW w:w="3486" w:type="dxa"/>
            <w:tcBorders>
              <w:top w:val="single" w:sz="4" w:space="0" w:color="auto"/>
              <w:left w:val="single" w:sz="4" w:space="0" w:color="auto"/>
              <w:bottom w:val="single" w:sz="4" w:space="0" w:color="auto"/>
              <w:right w:val="single" w:sz="4" w:space="0" w:color="auto"/>
            </w:tcBorders>
            <w:vAlign w:val="center"/>
            <w:hideMark/>
          </w:tcPr>
          <w:p w:rsidR="00AF0013" w:rsidRPr="00802125" w:rsidRDefault="00AF0013" w:rsidP="006C03A7">
            <w:pPr>
              <w:ind w:firstLine="0"/>
              <w:jc w:val="left"/>
              <w:rPr>
                <w:rFonts w:ascii="Times New Roman" w:hAnsi="Times New Roman"/>
                <w:sz w:val="24"/>
                <w:szCs w:val="24"/>
              </w:rPr>
            </w:pPr>
            <w:r w:rsidRPr="00802125">
              <w:rPr>
                <w:rFonts w:ascii="Times New Roman" w:hAnsi="Times New Roman"/>
                <w:b/>
                <w:sz w:val="24"/>
                <w:szCs w:val="24"/>
              </w:rPr>
              <w:t xml:space="preserve">Урок 3 </w:t>
            </w:r>
            <w:r w:rsidRPr="00802125">
              <w:rPr>
                <w:rFonts w:ascii="Times New Roman" w:hAnsi="Times New Roman"/>
                <w:sz w:val="24"/>
                <w:szCs w:val="24"/>
              </w:rPr>
              <w:t>Происхождение материков и впадин океанов</w:t>
            </w:r>
            <w:r>
              <w:rPr>
                <w:rFonts w:ascii="Times New Roman" w:hAnsi="Times New Roman"/>
                <w:sz w:val="24"/>
                <w:szCs w:val="24"/>
              </w:rPr>
              <w:t>. П.р. 2 Определение по картам направления передвижения литосферных плит и предположение размещения материков и океанов через миллионы лет (на основе теории тектоники плит) (</w:t>
            </w:r>
            <w:proofErr w:type="spellStart"/>
            <w:r>
              <w:rPr>
                <w:rFonts w:ascii="Times New Roman" w:hAnsi="Times New Roman"/>
                <w:sz w:val="24"/>
                <w:szCs w:val="24"/>
              </w:rPr>
              <w:t>обуч</w:t>
            </w:r>
            <w:proofErr w:type="spellEnd"/>
            <w:r>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sz w:val="24"/>
                <w:szCs w:val="24"/>
              </w:rPr>
            </w:pPr>
            <w:r w:rsidRPr="00802125">
              <w:rPr>
                <w:rFonts w:ascii="Times New Roman" w:hAnsi="Times New Roman"/>
                <w:sz w:val="24"/>
                <w:szCs w:val="24"/>
              </w:rPr>
              <w:t>Изучение нового материала</w:t>
            </w: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spacing w:before="240" w:after="240"/>
              <w:ind w:firstLine="0"/>
              <w:jc w:val="left"/>
              <w:rPr>
                <w:rFonts w:ascii="Times New Roman" w:hAnsi="Times New Roman"/>
                <w:sz w:val="24"/>
                <w:szCs w:val="24"/>
              </w:rPr>
            </w:pPr>
            <w:r>
              <w:rPr>
                <w:rFonts w:ascii="Times New Roman" w:hAnsi="Times New Roman"/>
                <w:sz w:val="24"/>
                <w:szCs w:val="24"/>
              </w:rPr>
              <w:t>ПР, РК</w:t>
            </w:r>
          </w:p>
        </w:tc>
        <w:tc>
          <w:tcPr>
            <w:tcW w:w="1134" w:type="dxa"/>
            <w:tcBorders>
              <w:top w:val="single" w:sz="4" w:space="0" w:color="auto"/>
              <w:left w:val="single" w:sz="4" w:space="0" w:color="auto"/>
              <w:bottom w:val="single" w:sz="4" w:space="0" w:color="auto"/>
              <w:right w:val="single" w:sz="4" w:space="0" w:color="auto"/>
            </w:tcBorders>
          </w:tcPr>
          <w:p w:rsidR="00AF0013" w:rsidRDefault="00886267" w:rsidP="00886267">
            <w:pPr>
              <w:pStyle w:val="af5"/>
              <w:shd w:val="clear" w:color="auto" w:fill="FFFFFF"/>
              <w:spacing w:before="0" w:beforeAutospacing="0" w:after="0" w:afterAutospacing="0"/>
            </w:pPr>
            <w:r>
              <w:rPr>
                <w:color w:val="000000"/>
              </w:rPr>
              <w:t xml:space="preserve">Практическая работа </w:t>
            </w: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sz w:val="24"/>
                <w:szCs w:val="24"/>
              </w:rPr>
            </w:pPr>
            <w:r>
              <w:rPr>
                <w:rFonts w:ascii="Times New Roman" w:hAnsi="Times New Roman"/>
                <w:sz w:val="24"/>
                <w:szCs w:val="24"/>
              </w:rPr>
              <w:t>10.09</w:t>
            </w: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r>
      <w:tr w:rsidR="00AF0013"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 xml:space="preserve">Географическая среда и человек </w:t>
            </w:r>
          </w:p>
        </w:tc>
        <w:tc>
          <w:tcPr>
            <w:tcW w:w="709"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b/>
                <w:sz w:val="24"/>
                <w:szCs w:val="24"/>
              </w:rPr>
            </w:pPr>
            <w:r w:rsidRPr="00802125">
              <w:rPr>
                <w:rFonts w:ascii="Times New Roman" w:hAnsi="Times New Roman"/>
                <w:b/>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spacing w:before="240" w:after="240"/>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F0013" w:rsidRPr="00802125" w:rsidRDefault="00AF0013" w:rsidP="006C03A7">
            <w:pPr>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r>
      <w:tr w:rsidR="00AF0013"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4</w:t>
            </w:r>
          </w:p>
        </w:tc>
        <w:tc>
          <w:tcPr>
            <w:tcW w:w="3486" w:type="dxa"/>
            <w:tcBorders>
              <w:top w:val="single" w:sz="4" w:space="0" w:color="auto"/>
              <w:left w:val="single" w:sz="4" w:space="0" w:color="auto"/>
              <w:bottom w:val="single" w:sz="4" w:space="0" w:color="auto"/>
              <w:right w:val="single" w:sz="4" w:space="0" w:color="auto"/>
            </w:tcBorders>
            <w:vAlign w:val="center"/>
            <w:hideMark/>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Урок 4</w:t>
            </w:r>
          </w:p>
          <w:p w:rsidR="00AF0013" w:rsidRPr="00802125" w:rsidRDefault="00AF0013" w:rsidP="006C03A7">
            <w:pPr>
              <w:jc w:val="left"/>
              <w:rPr>
                <w:rFonts w:ascii="Times New Roman" w:hAnsi="Times New Roman"/>
                <w:sz w:val="24"/>
                <w:szCs w:val="24"/>
              </w:rPr>
            </w:pPr>
            <w:r w:rsidRPr="00802125">
              <w:rPr>
                <w:rFonts w:ascii="Times New Roman" w:hAnsi="Times New Roman"/>
                <w:sz w:val="24"/>
                <w:szCs w:val="24"/>
              </w:rPr>
              <w:t>Географическая среда — земное окружение человеческого общества</w:t>
            </w:r>
            <w:r>
              <w:rPr>
                <w:rFonts w:ascii="Times New Roman" w:hAnsi="Times New Roman"/>
                <w:sz w:val="24"/>
                <w:szCs w:val="24"/>
              </w:rPr>
              <w:t>. П.р. 3 Анализ схем круговорота веществ и энергии (</w:t>
            </w:r>
            <w:proofErr w:type="spellStart"/>
            <w:r>
              <w:rPr>
                <w:rFonts w:ascii="Times New Roman" w:hAnsi="Times New Roman"/>
                <w:sz w:val="24"/>
                <w:szCs w:val="24"/>
              </w:rPr>
              <w:t>обуч</w:t>
            </w:r>
            <w:proofErr w:type="spellEnd"/>
            <w:r>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autoSpaceDN w:val="0"/>
              <w:adjustRightInd w:val="0"/>
              <w:spacing w:line="240" w:lineRule="auto"/>
              <w:ind w:firstLine="0"/>
              <w:jc w:val="left"/>
              <w:rPr>
                <w:rFonts w:ascii="Times New Roman" w:hAnsi="Times New Roman"/>
                <w:color w:val="191919"/>
                <w:sz w:val="24"/>
                <w:szCs w:val="24"/>
              </w:rPr>
            </w:pPr>
            <w:r>
              <w:rPr>
                <w:rFonts w:ascii="Times New Roman" w:hAnsi="Times New Roman"/>
                <w:color w:val="191919"/>
                <w:sz w:val="24"/>
                <w:szCs w:val="24"/>
              </w:rPr>
              <w:t>ФО, УО</w:t>
            </w:r>
          </w:p>
        </w:tc>
        <w:tc>
          <w:tcPr>
            <w:tcW w:w="1134" w:type="dxa"/>
            <w:tcBorders>
              <w:top w:val="single" w:sz="4" w:space="0" w:color="auto"/>
              <w:left w:val="single" w:sz="4" w:space="0" w:color="auto"/>
              <w:bottom w:val="single" w:sz="4" w:space="0" w:color="auto"/>
              <w:right w:val="single" w:sz="4" w:space="0" w:color="auto"/>
            </w:tcBorders>
          </w:tcPr>
          <w:p w:rsidR="00AF0013" w:rsidRPr="00AE1D35" w:rsidRDefault="00886267" w:rsidP="00886267">
            <w:pPr>
              <w:pStyle w:val="af5"/>
              <w:shd w:val="clear" w:color="auto" w:fill="FFFFFF"/>
              <w:spacing w:before="0" w:beforeAutospacing="0" w:after="0" w:afterAutospacing="0"/>
            </w:pPr>
            <w:r>
              <w:rPr>
                <w:color w:val="000000"/>
              </w:rPr>
              <w:t xml:space="preserve">Самостоятельная работа </w:t>
            </w:r>
          </w:p>
        </w:tc>
        <w:tc>
          <w:tcPr>
            <w:tcW w:w="1134" w:type="dxa"/>
            <w:tcBorders>
              <w:top w:val="single" w:sz="4" w:space="0" w:color="auto"/>
              <w:left w:val="single" w:sz="4" w:space="0" w:color="auto"/>
              <w:bottom w:val="single" w:sz="4" w:space="0" w:color="auto"/>
              <w:right w:val="single" w:sz="4" w:space="0" w:color="auto"/>
            </w:tcBorders>
          </w:tcPr>
          <w:p w:rsidR="00AF0013" w:rsidRPr="00AE1D35" w:rsidRDefault="00AF0013" w:rsidP="006C03A7">
            <w:r w:rsidRPr="00AE1D35">
              <w:t>12.09</w:t>
            </w: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r>
      <w:tr w:rsidR="00AF0013"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5</w:t>
            </w:r>
          </w:p>
        </w:tc>
        <w:tc>
          <w:tcPr>
            <w:tcW w:w="3486" w:type="dxa"/>
            <w:tcBorders>
              <w:top w:val="single" w:sz="4" w:space="0" w:color="auto"/>
              <w:left w:val="single" w:sz="4" w:space="0" w:color="auto"/>
              <w:bottom w:val="single" w:sz="4" w:space="0" w:color="auto"/>
              <w:right w:val="single" w:sz="4" w:space="0" w:color="auto"/>
            </w:tcBorders>
            <w:vAlign w:val="center"/>
            <w:hideMark/>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Урок 5</w:t>
            </w:r>
          </w:p>
          <w:p w:rsidR="00AF0013" w:rsidRPr="00802125" w:rsidRDefault="00AF0013" w:rsidP="006C03A7">
            <w:pPr>
              <w:jc w:val="left"/>
              <w:rPr>
                <w:rFonts w:ascii="Times New Roman" w:hAnsi="Times New Roman"/>
                <w:sz w:val="24"/>
                <w:szCs w:val="24"/>
              </w:rPr>
            </w:pPr>
            <w:r w:rsidRPr="00802125">
              <w:rPr>
                <w:rFonts w:ascii="Times New Roman" w:hAnsi="Times New Roman"/>
                <w:sz w:val="24"/>
                <w:szCs w:val="24"/>
              </w:rPr>
              <w:t>Разнообразие природы Земли. Широтная зональность и высотная поясность</w:t>
            </w:r>
          </w:p>
        </w:tc>
        <w:tc>
          <w:tcPr>
            <w:tcW w:w="709"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sz w:val="24"/>
                <w:szCs w:val="24"/>
              </w:rPr>
            </w:pPr>
            <w:r w:rsidRPr="00802125">
              <w:rPr>
                <w:rFonts w:ascii="Times New Roman" w:hAnsi="Times New Roman"/>
                <w:sz w:val="24"/>
                <w:szCs w:val="24"/>
              </w:rPr>
              <w:t>Комбинированный</w:t>
            </w:r>
            <w:proofErr w:type="gramStart"/>
            <w:r w:rsidRPr="00802125">
              <w:rPr>
                <w:rFonts w:ascii="Times New Roman" w:hAnsi="Times New Roman"/>
                <w:sz w:val="24"/>
                <w:szCs w:val="24"/>
              </w:rPr>
              <w:t>..</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spacing w:before="60" w:after="60"/>
              <w:ind w:firstLine="0"/>
              <w:jc w:val="left"/>
              <w:rPr>
                <w:rFonts w:ascii="Times New Roman" w:hAnsi="Times New Roman"/>
                <w:sz w:val="24"/>
                <w:szCs w:val="24"/>
              </w:rPr>
            </w:pPr>
            <w:r>
              <w:rPr>
                <w:rFonts w:ascii="Times New Roman" w:hAnsi="Times New Roman"/>
                <w:sz w:val="24"/>
                <w:szCs w:val="24"/>
              </w:rPr>
              <w:t>СП</w:t>
            </w:r>
            <w:proofErr w:type="gramStart"/>
            <w:r>
              <w:rPr>
                <w:rFonts w:ascii="Times New Roman" w:hAnsi="Times New Roman"/>
                <w:sz w:val="24"/>
                <w:szCs w:val="24"/>
              </w:rPr>
              <w:t>,В</w:t>
            </w:r>
            <w:proofErr w:type="gramEnd"/>
            <w:r>
              <w:rPr>
                <w:rFonts w:ascii="Times New Roman" w:hAnsi="Times New Roman"/>
                <w:sz w:val="24"/>
                <w:szCs w:val="24"/>
              </w:rPr>
              <w:t>П</w:t>
            </w:r>
          </w:p>
        </w:tc>
        <w:tc>
          <w:tcPr>
            <w:tcW w:w="1134" w:type="dxa"/>
            <w:tcBorders>
              <w:top w:val="single" w:sz="4" w:space="0" w:color="auto"/>
              <w:left w:val="single" w:sz="4" w:space="0" w:color="auto"/>
              <w:bottom w:val="single" w:sz="4" w:space="0" w:color="auto"/>
              <w:right w:val="single" w:sz="4" w:space="0" w:color="auto"/>
            </w:tcBorders>
          </w:tcPr>
          <w:p w:rsidR="00886267" w:rsidRDefault="00A07991" w:rsidP="00886267">
            <w:pPr>
              <w:pStyle w:val="af5"/>
              <w:shd w:val="clear" w:color="auto" w:fill="FFFFFF"/>
              <w:spacing w:before="0" w:beforeAutospacing="0" w:after="0" w:afterAutospacing="0"/>
              <w:rPr>
                <w:rFonts w:ascii="Arial" w:hAnsi="Arial" w:cs="Arial"/>
                <w:color w:val="000000"/>
                <w:sz w:val="21"/>
                <w:szCs w:val="21"/>
              </w:rPr>
            </w:pPr>
            <w:r>
              <w:rPr>
                <w:color w:val="000000"/>
              </w:rPr>
              <w:t>Составление схем</w:t>
            </w:r>
          </w:p>
          <w:p w:rsidR="00AF0013" w:rsidRPr="00AE1D35" w:rsidRDefault="00AF0013" w:rsidP="006C03A7"/>
        </w:tc>
        <w:tc>
          <w:tcPr>
            <w:tcW w:w="1134" w:type="dxa"/>
            <w:tcBorders>
              <w:top w:val="single" w:sz="4" w:space="0" w:color="auto"/>
              <w:left w:val="single" w:sz="4" w:space="0" w:color="auto"/>
              <w:bottom w:val="single" w:sz="4" w:space="0" w:color="auto"/>
              <w:right w:val="single" w:sz="4" w:space="0" w:color="auto"/>
            </w:tcBorders>
          </w:tcPr>
          <w:p w:rsidR="00AF0013" w:rsidRPr="00AE1D35" w:rsidRDefault="00AF0013" w:rsidP="006C03A7">
            <w:r w:rsidRPr="00AE1D35">
              <w:t>17.09</w:t>
            </w: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r>
      <w:tr w:rsidR="00AF0013"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6</w:t>
            </w:r>
          </w:p>
        </w:tc>
        <w:tc>
          <w:tcPr>
            <w:tcW w:w="3486" w:type="dxa"/>
            <w:tcBorders>
              <w:top w:val="single" w:sz="4" w:space="0" w:color="auto"/>
              <w:left w:val="single" w:sz="4" w:space="0" w:color="auto"/>
              <w:bottom w:val="single" w:sz="4" w:space="0" w:color="auto"/>
              <w:right w:val="single" w:sz="4" w:space="0" w:color="auto"/>
            </w:tcBorders>
            <w:vAlign w:val="center"/>
            <w:hideMark/>
          </w:tcPr>
          <w:p w:rsidR="00AF0013" w:rsidRPr="00802125" w:rsidRDefault="00AF0013" w:rsidP="006C03A7">
            <w:pPr>
              <w:jc w:val="left"/>
              <w:rPr>
                <w:rFonts w:ascii="Times New Roman" w:hAnsi="Times New Roman"/>
                <w:sz w:val="24"/>
                <w:szCs w:val="24"/>
              </w:rPr>
            </w:pPr>
            <w:r w:rsidRPr="00802125">
              <w:rPr>
                <w:rFonts w:ascii="Times New Roman" w:hAnsi="Times New Roman"/>
                <w:sz w:val="24"/>
                <w:szCs w:val="24"/>
              </w:rPr>
              <w:t>Повторение  и обобщение раздела «Современный облик планеты Земля»</w:t>
            </w:r>
          </w:p>
        </w:tc>
        <w:tc>
          <w:tcPr>
            <w:tcW w:w="709"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sz w:val="24"/>
                <w:szCs w:val="24"/>
              </w:rPr>
            </w:pPr>
            <w:r w:rsidRPr="00802125">
              <w:rPr>
                <w:rFonts w:ascii="Times New Roman" w:hAnsi="Times New Roman"/>
                <w:sz w:val="24"/>
                <w:szCs w:val="24"/>
              </w:rPr>
              <w:t>Повторно-обобщающий</w:t>
            </w: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spacing w:before="60" w:after="60"/>
              <w:ind w:firstLine="0"/>
              <w:jc w:val="left"/>
              <w:rPr>
                <w:rFonts w:ascii="Times New Roman" w:hAnsi="Times New Roman"/>
                <w:color w:val="191919"/>
                <w:sz w:val="24"/>
                <w:szCs w:val="24"/>
              </w:rPr>
            </w:pPr>
            <w:r>
              <w:rPr>
                <w:rFonts w:ascii="Times New Roman" w:hAnsi="Times New Roman"/>
                <w:color w:val="191919"/>
                <w:sz w:val="24"/>
                <w:szCs w:val="24"/>
              </w:rPr>
              <w:t>ВП, Т</w:t>
            </w:r>
          </w:p>
        </w:tc>
        <w:tc>
          <w:tcPr>
            <w:tcW w:w="1134" w:type="dxa"/>
            <w:tcBorders>
              <w:top w:val="single" w:sz="4" w:space="0" w:color="auto"/>
              <w:left w:val="single" w:sz="4" w:space="0" w:color="auto"/>
              <w:bottom w:val="single" w:sz="4" w:space="0" w:color="auto"/>
              <w:right w:val="single" w:sz="4" w:space="0" w:color="auto"/>
            </w:tcBorders>
          </w:tcPr>
          <w:p w:rsidR="00AF0013" w:rsidRPr="00A07991" w:rsidRDefault="00886267" w:rsidP="00A07991">
            <w:pPr>
              <w:ind w:firstLine="0"/>
              <w:rPr>
                <w:rFonts w:ascii="Times New Roman" w:hAnsi="Times New Roman"/>
              </w:rPr>
            </w:pPr>
            <w:r w:rsidRPr="00A07991">
              <w:rPr>
                <w:rFonts w:ascii="Times New Roman" w:hAnsi="Times New Roman"/>
              </w:rPr>
              <w:t>Работа с текстом</w:t>
            </w:r>
          </w:p>
        </w:tc>
        <w:tc>
          <w:tcPr>
            <w:tcW w:w="1134" w:type="dxa"/>
            <w:tcBorders>
              <w:top w:val="single" w:sz="4" w:space="0" w:color="auto"/>
              <w:left w:val="single" w:sz="4" w:space="0" w:color="auto"/>
              <w:bottom w:val="single" w:sz="4" w:space="0" w:color="auto"/>
              <w:right w:val="single" w:sz="4" w:space="0" w:color="auto"/>
            </w:tcBorders>
          </w:tcPr>
          <w:p w:rsidR="00AF0013" w:rsidRPr="00AE1D35" w:rsidRDefault="00AF0013" w:rsidP="006C03A7">
            <w:r w:rsidRPr="00AE1D35">
              <w:t>19.09</w:t>
            </w: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r>
      <w:tr w:rsidR="00AF0013"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 xml:space="preserve">Население Земли </w:t>
            </w:r>
          </w:p>
        </w:tc>
        <w:tc>
          <w:tcPr>
            <w:tcW w:w="709"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rPr>
                <w:rFonts w:ascii="Times New Roman" w:hAnsi="Times New Roman"/>
                <w:b/>
                <w:sz w:val="24"/>
                <w:szCs w:val="24"/>
              </w:rPr>
            </w:pPr>
            <w:r w:rsidRPr="00802125">
              <w:rPr>
                <w:rFonts w:ascii="Times New Roman" w:hAnsi="Times New Roman"/>
                <w:b/>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spacing w:before="60" w:after="60"/>
              <w:ind w:firstLine="0"/>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F0013" w:rsidRPr="00AE1D35" w:rsidRDefault="00AF0013" w:rsidP="006C03A7"/>
        </w:tc>
        <w:tc>
          <w:tcPr>
            <w:tcW w:w="1134" w:type="dxa"/>
            <w:tcBorders>
              <w:top w:val="single" w:sz="4" w:space="0" w:color="auto"/>
              <w:left w:val="single" w:sz="4" w:space="0" w:color="auto"/>
              <w:bottom w:val="single" w:sz="4" w:space="0" w:color="auto"/>
              <w:right w:val="single" w:sz="4" w:space="0" w:color="auto"/>
            </w:tcBorders>
          </w:tcPr>
          <w:p w:rsidR="00AF0013" w:rsidRPr="00AE1D35" w:rsidRDefault="00AF0013" w:rsidP="006C03A7"/>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r>
      <w:tr w:rsidR="00AF0013"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7</w:t>
            </w:r>
          </w:p>
        </w:tc>
        <w:tc>
          <w:tcPr>
            <w:tcW w:w="3486" w:type="dxa"/>
            <w:tcBorders>
              <w:top w:val="single" w:sz="4" w:space="0" w:color="auto"/>
              <w:left w:val="single" w:sz="4" w:space="0" w:color="auto"/>
              <w:bottom w:val="single" w:sz="4" w:space="0" w:color="auto"/>
              <w:right w:val="single" w:sz="4" w:space="0" w:color="auto"/>
            </w:tcBorders>
            <w:vAlign w:val="center"/>
            <w:hideMark/>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Урок 7</w:t>
            </w:r>
          </w:p>
          <w:p w:rsidR="00AF0013" w:rsidRPr="00802125" w:rsidRDefault="00AF0013" w:rsidP="006C03A7">
            <w:pPr>
              <w:jc w:val="left"/>
              <w:rPr>
                <w:rFonts w:ascii="Times New Roman" w:hAnsi="Times New Roman"/>
                <w:sz w:val="24"/>
                <w:szCs w:val="24"/>
              </w:rPr>
            </w:pPr>
            <w:r w:rsidRPr="00802125">
              <w:rPr>
                <w:rFonts w:ascii="Times New Roman" w:hAnsi="Times New Roman"/>
                <w:sz w:val="24"/>
                <w:szCs w:val="24"/>
              </w:rPr>
              <w:t>Расселение людей. Численность населения Земли</w:t>
            </w:r>
            <w:r>
              <w:rPr>
                <w:rFonts w:ascii="Times New Roman" w:hAnsi="Times New Roman"/>
                <w:sz w:val="24"/>
                <w:szCs w:val="24"/>
              </w:rPr>
              <w:t xml:space="preserve">. </w:t>
            </w:r>
            <w:r>
              <w:rPr>
                <w:rFonts w:ascii="Times New Roman" w:hAnsi="Times New Roman"/>
                <w:sz w:val="24"/>
                <w:szCs w:val="24"/>
              </w:rPr>
              <w:lastRenderedPageBreak/>
              <w:t>П.р.4 Анализ изменения численности и плотности населения Земли (</w:t>
            </w:r>
            <w:proofErr w:type="spellStart"/>
            <w:r>
              <w:rPr>
                <w:rFonts w:ascii="Times New Roman" w:hAnsi="Times New Roman"/>
                <w:sz w:val="24"/>
                <w:szCs w:val="24"/>
              </w:rPr>
              <w:t>обуч</w:t>
            </w:r>
            <w:proofErr w:type="spellEnd"/>
            <w:r>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rPr>
                <w:rFonts w:ascii="Times New Roman" w:hAnsi="Times New Roman"/>
                <w:b/>
                <w:sz w:val="24"/>
                <w:szCs w:val="24"/>
              </w:rPr>
            </w:pPr>
            <w:r w:rsidRPr="00802125">
              <w:rPr>
                <w:rFonts w:ascii="Times New Roman" w:hAnsi="Times New Roman"/>
                <w:b/>
                <w:sz w:val="24"/>
                <w:szCs w:val="24"/>
              </w:rPr>
              <w:lastRenderedPageBreak/>
              <w:t>1</w:t>
            </w: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spacing w:before="60" w:after="60"/>
              <w:ind w:firstLine="0"/>
              <w:jc w:val="left"/>
              <w:rPr>
                <w:rFonts w:ascii="Times New Roman" w:hAnsi="Times New Roman"/>
                <w:sz w:val="24"/>
                <w:szCs w:val="24"/>
              </w:rPr>
            </w:pPr>
            <w:r>
              <w:rPr>
                <w:rFonts w:ascii="Times New Roman" w:hAnsi="Times New Roman"/>
                <w:sz w:val="24"/>
                <w:szCs w:val="24"/>
              </w:rPr>
              <w:t>ПР</w:t>
            </w:r>
          </w:p>
        </w:tc>
        <w:tc>
          <w:tcPr>
            <w:tcW w:w="1134" w:type="dxa"/>
            <w:tcBorders>
              <w:top w:val="single" w:sz="4" w:space="0" w:color="auto"/>
              <w:left w:val="single" w:sz="4" w:space="0" w:color="auto"/>
              <w:bottom w:val="single" w:sz="4" w:space="0" w:color="auto"/>
              <w:right w:val="single" w:sz="4" w:space="0" w:color="auto"/>
            </w:tcBorders>
          </w:tcPr>
          <w:p w:rsidR="00AF0013" w:rsidRPr="00AE1D35" w:rsidRDefault="00886267" w:rsidP="00886267">
            <w:pPr>
              <w:pStyle w:val="af5"/>
              <w:shd w:val="clear" w:color="auto" w:fill="FFFFFF"/>
              <w:spacing w:before="0" w:beforeAutospacing="0" w:after="0" w:afterAutospacing="0"/>
            </w:pPr>
            <w:proofErr w:type="gramStart"/>
            <w:r>
              <w:rPr>
                <w:color w:val="000000"/>
              </w:rPr>
              <w:t xml:space="preserve">Практическая </w:t>
            </w:r>
            <w:r>
              <w:rPr>
                <w:color w:val="000000"/>
              </w:rPr>
              <w:lastRenderedPageBreak/>
              <w:t xml:space="preserve">работа (работа с картой, </w:t>
            </w:r>
            <w:proofErr w:type="gramEnd"/>
          </w:p>
        </w:tc>
        <w:tc>
          <w:tcPr>
            <w:tcW w:w="1134" w:type="dxa"/>
            <w:tcBorders>
              <w:top w:val="single" w:sz="4" w:space="0" w:color="auto"/>
              <w:left w:val="single" w:sz="4" w:space="0" w:color="auto"/>
              <w:bottom w:val="single" w:sz="4" w:space="0" w:color="auto"/>
              <w:right w:val="single" w:sz="4" w:space="0" w:color="auto"/>
            </w:tcBorders>
          </w:tcPr>
          <w:p w:rsidR="00AF0013" w:rsidRPr="00AE1D35" w:rsidRDefault="00AF0013" w:rsidP="006C03A7">
            <w:r w:rsidRPr="00AE1D35">
              <w:lastRenderedPageBreak/>
              <w:t>24.09</w:t>
            </w: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r>
      <w:tr w:rsidR="00AF0013"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lastRenderedPageBreak/>
              <w:t>8</w:t>
            </w:r>
          </w:p>
        </w:tc>
        <w:tc>
          <w:tcPr>
            <w:tcW w:w="3486" w:type="dxa"/>
            <w:tcBorders>
              <w:top w:val="single" w:sz="4" w:space="0" w:color="auto"/>
              <w:left w:val="single" w:sz="4" w:space="0" w:color="auto"/>
              <w:bottom w:val="single" w:sz="4" w:space="0" w:color="auto"/>
              <w:right w:val="single" w:sz="4" w:space="0" w:color="auto"/>
            </w:tcBorders>
            <w:vAlign w:val="center"/>
            <w:hideMark/>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Урок 8</w:t>
            </w:r>
          </w:p>
          <w:p w:rsidR="00AF0013" w:rsidRPr="00802125" w:rsidRDefault="00AF0013" w:rsidP="006C03A7">
            <w:pPr>
              <w:jc w:val="left"/>
              <w:rPr>
                <w:rFonts w:ascii="Times New Roman" w:hAnsi="Times New Roman"/>
                <w:sz w:val="24"/>
                <w:szCs w:val="24"/>
              </w:rPr>
            </w:pPr>
            <w:r w:rsidRPr="00802125">
              <w:rPr>
                <w:rFonts w:ascii="Times New Roman" w:hAnsi="Times New Roman"/>
                <w:sz w:val="24"/>
                <w:szCs w:val="24"/>
              </w:rPr>
              <w:t>Особенности расселения людей и их хозяйственная деятельность</w:t>
            </w:r>
            <w:r>
              <w:rPr>
                <w:rFonts w:ascii="Times New Roman" w:hAnsi="Times New Roman"/>
                <w:sz w:val="24"/>
                <w:szCs w:val="24"/>
              </w:rPr>
              <w:t>. п.р. 5 Сравнение образа жизни горожанина и жителя сельской местности. Характеристика функций городов, разных типов сельских поселений (</w:t>
            </w:r>
            <w:proofErr w:type="spellStart"/>
            <w:r>
              <w:rPr>
                <w:rFonts w:ascii="Times New Roman" w:hAnsi="Times New Roman"/>
                <w:sz w:val="24"/>
                <w:szCs w:val="24"/>
              </w:rPr>
              <w:t>оценоч</w:t>
            </w:r>
            <w:proofErr w:type="spellEnd"/>
            <w:r>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p w:rsidR="00AF0013" w:rsidRPr="00802125" w:rsidRDefault="00AF0013" w:rsidP="006C03A7">
            <w:pPr>
              <w:spacing w:before="60" w:after="60"/>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spacing w:before="60" w:after="60"/>
              <w:ind w:firstLine="0"/>
              <w:jc w:val="left"/>
              <w:rPr>
                <w:rFonts w:ascii="Times New Roman" w:hAnsi="Times New Roman"/>
                <w:sz w:val="24"/>
                <w:szCs w:val="24"/>
              </w:rPr>
            </w:pPr>
            <w:r>
              <w:rPr>
                <w:rFonts w:ascii="Times New Roman" w:hAnsi="Times New Roman"/>
                <w:sz w:val="24"/>
                <w:szCs w:val="24"/>
              </w:rPr>
              <w:t>ПР, СП</w:t>
            </w:r>
          </w:p>
        </w:tc>
        <w:tc>
          <w:tcPr>
            <w:tcW w:w="1134" w:type="dxa"/>
            <w:tcBorders>
              <w:top w:val="single" w:sz="4" w:space="0" w:color="auto"/>
              <w:left w:val="single" w:sz="4" w:space="0" w:color="auto"/>
              <w:bottom w:val="single" w:sz="4" w:space="0" w:color="auto"/>
              <w:right w:val="single" w:sz="4" w:space="0" w:color="auto"/>
            </w:tcBorders>
          </w:tcPr>
          <w:p w:rsidR="00AF0013" w:rsidRPr="00A07991" w:rsidRDefault="00886267" w:rsidP="00886267">
            <w:pPr>
              <w:pStyle w:val="af5"/>
              <w:shd w:val="clear" w:color="auto" w:fill="FFFFFF"/>
              <w:spacing w:before="0" w:beforeAutospacing="0" w:after="0" w:afterAutospacing="0"/>
            </w:pPr>
            <w:r w:rsidRPr="00A07991">
              <w:rPr>
                <w:color w:val="000000"/>
              </w:rPr>
              <w:t xml:space="preserve"> составление схем, </w:t>
            </w:r>
          </w:p>
        </w:tc>
        <w:tc>
          <w:tcPr>
            <w:tcW w:w="1134" w:type="dxa"/>
            <w:tcBorders>
              <w:top w:val="single" w:sz="4" w:space="0" w:color="auto"/>
              <w:left w:val="single" w:sz="4" w:space="0" w:color="auto"/>
              <w:bottom w:val="single" w:sz="4" w:space="0" w:color="auto"/>
              <w:right w:val="single" w:sz="4" w:space="0" w:color="auto"/>
            </w:tcBorders>
          </w:tcPr>
          <w:p w:rsidR="00AF0013" w:rsidRDefault="00AF0013" w:rsidP="006C03A7">
            <w:r w:rsidRPr="00AE1D35">
              <w:t>26.09</w:t>
            </w: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r>
      <w:tr w:rsidR="00AF0013"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9</w:t>
            </w:r>
          </w:p>
        </w:tc>
        <w:tc>
          <w:tcPr>
            <w:tcW w:w="3486" w:type="dxa"/>
            <w:tcBorders>
              <w:top w:val="single" w:sz="4" w:space="0" w:color="auto"/>
              <w:left w:val="single" w:sz="4" w:space="0" w:color="auto"/>
              <w:bottom w:val="single" w:sz="4" w:space="0" w:color="auto"/>
              <w:right w:val="single" w:sz="4" w:space="0" w:color="auto"/>
            </w:tcBorders>
            <w:vAlign w:val="center"/>
            <w:hideMark/>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Урок 9</w:t>
            </w:r>
          </w:p>
          <w:p w:rsidR="00AF0013" w:rsidRPr="00802125" w:rsidRDefault="00AF0013" w:rsidP="006C03A7">
            <w:pPr>
              <w:jc w:val="left"/>
              <w:rPr>
                <w:rFonts w:ascii="Times New Roman" w:hAnsi="Times New Roman"/>
                <w:sz w:val="24"/>
                <w:szCs w:val="24"/>
              </w:rPr>
            </w:pPr>
            <w:r w:rsidRPr="00802125">
              <w:rPr>
                <w:rFonts w:ascii="Times New Roman" w:hAnsi="Times New Roman"/>
                <w:sz w:val="24"/>
                <w:szCs w:val="24"/>
              </w:rPr>
              <w:t>Народы мира и разнообразие стран</w:t>
            </w:r>
          </w:p>
        </w:tc>
        <w:tc>
          <w:tcPr>
            <w:tcW w:w="709"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spacing w:before="60" w:after="60"/>
              <w:ind w:firstLine="0"/>
              <w:jc w:val="left"/>
              <w:rPr>
                <w:rFonts w:ascii="Times New Roman" w:hAnsi="Times New Roman"/>
                <w:sz w:val="24"/>
                <w:szCs w:val="24"/>
              </w:rPr>
            </w:pPr>
            <w:r>
              <w:rPr>
                <w:rFonts w:ascii="Times New Roman" w:hAnsi="Times New Roman"/>
                <w:sz w:val="24"/>
                <w:szCs w:val="24"/>
              </w:rPr>
              <w:t>ФО</w:t>
            </w:r>
            <w:proofErr w:type="gramStart"/>
            <w:r>
              <w:rPr>
                <w:rFonts w:ascii="Times New Roman" w:hAnsi="Times New Roman"/>
                <w:sz w:val="24"/>
                <w:szCs w:val="24"/>
              </w:rPr>
              <w:t>,У</w:t>
            </w:r>
            <w:proofErr w:type="gramEnd"/>
            <w:r>
              <w:rPr>
                <w:rFonts w:ascii="Times New Roman" w:hAnsi="Times New Roman"/>
                <w:sz w:val="24"/>
                <w:szCs w:val="24"/>
              </w:rPr>
              <w:t>О</w:t>
            </w:r>
          </w:p>
        </w:tc>
        <w:tc>
          <w:tcPr>
            <w:tcW w:w="1134" w:type="dxa"/>
            <w:tcBorders>
              <w:top w:val="single" w:sz="4" w:space="0" w:color="auto"/>
              <w:left w:val="single" w:sz="4" w:space="0" w:color="auto"/>
              <w:bottom w:val="single" w:sz="4" w:space="0" w:color="auto"/>
              <w:right w:val="single" w:sz="4" w:space="0" w:color="auto"/>
            </w:tcBorders>
          </w:tcPr>
          <w:p w:rsidR="00AF0013" w:rsidRPr="00A07991" w:rsidRDefault="00886267" w:rsidP="006C03A7">
            <w:pPr>
              <w:rPr>
                <w:rFonts w:ascii="Times New Roman" w:hAnsi="Times New Roman"/>
                <w:sz w:val="24"/>
              </w:rPr>
            </w:pPr>
            <w:r w:rsidRPr="00A07991">
              <w:rPr>
                <w:rFonts w:ascii="Times New Roman" w:hAnsi="Times New Roman"/>
                <w:sz w:val="24"/>
              </w:rPr>
              <w:t>Работа с учебником и картой</w:t>
            </w:r>
          </w:p>
        </w:tc>
        <w:tc>
          <w:tcPr>
            <w:tcW w:w="1134" w:type="dxa"/>
            <w:tcBorders>
              <w:top w:val="single" w:sz="4" w:space="0" w:color="auto"/>
              <w:left w:val="single" w:sz="4" w:space="0" w:color="auto"/>
              <w:bottom w:val="single" w:sz="4" w:space="0" w:color="auto"/>
              <w:right w:val="single" w:sz="4" w:space="0" w:color="auto"/>
            </w:tcBorders>
          </w:tcPr>
          <w:p w:rsidR="00AF0013" w:rsidRPr="00551B0D" w:rsidRDefault="00AF0013" w:rsidP="006C03A7">
            <w:r w:rsidRPr="00551B0D">
              <w:t>01.10</w:t>
            </w: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r>
      <w:tr w:rsidR="00AF0013"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10</w:t>
            </w:r>
          </w:p>
        </w:tc>
        <w:tc>
          <w:tcPr>
            <w:tcW w:w="3486" w:type="dxa"/>
            <w:tcBorders>
              <w:top w:val="single" w:sz="4" w:space="0" w:color="auto"/>
              <w:left w:val="single" w:sz="4" w:space="0" w:color="auto"/>
              <w:bottom w:val="single" w:sz="4" w:space="0" w:color="auto"/>
              <w:right w:val="single" w:sz="4" w:space="0" w:color="auto"/>
            </w:tcBorders>
            <w:vAlign w:val="center"/>
            <w:hideMark/>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Урок 10</w:t>
            </w:r>
          </w:p>
          <w:p w:rsidR="00AF0013" w:rsidRPr="00802125" w:rsidRDefault="00AF0013" w:rsidP="006C03A7">
            <w:pPr>
              <w:jc w:val="left"/>
              <w:rPr>
                <w:rFonts w:ascii="Times New Roman" w:hAnsi="Times New Roman"/>
                <w:sz w:val="24"/>
                <w:szCs w:val="24"/>
              </w:rPr>
            </w:pPr>
            <w:r w:rsidRPr="00802125">
              <w:rPr>
                <w:rFonts w:ascii="Times New Roman" w:hAnsi="Times New Roman"/>
                <w:sz w:val="24"/>
                <w:szCs w:val="24"/>
              </w:rPr>
              <w:t>Религии мира и культурно-исторические регионы</w:t>
            </w:r>
            <w:r>
              <w:rPr>
                <w:rFonts w:ascii="Times New Roman" w:hAnsi="Times New Roman"/>
                <w:sz w:val="24"/>
                <w:szCs w:val="24"/>
              </w:rPr>
              <w:t>. п.р. 6 Характеристика размещения этносов и распространения религий в мире (</w:t>
            </w:r>
            <w:proofErr w:type="spellStart"/>
            <w:r>
              <w:rPr>
                <w:rFonts w:ascii="Times New Roman" w:hAnsi="Times New Roman"/>
                <w:sz w:val="24"/>
                <w:szCs w:val="24"/>
              </w:rPr>
              <w:t>обуч</w:t>
            </w:r>
            <w:proofErr w:type="spellEnd"/>
            <w:r>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spacing w:before="60" w:after="60"/>
              <w:ind w:firstLine="0"/>
              <w:jc w:val="left"/>
              <w:rPr>
                <w:rFonts w:ascii="Times New Roman" w:hAnsi="Times New Roman"/>
                <w:sz w:val="24"/>
                <w:szCs w:val="24"/>
              </w:rPr>
            </w:pPr>
            <w:r>
              <w:rPr>
                <w:rFonts w:ascii="Times New Roman" w:hAnsi="Times New Roman"/>
                <w:sz w:val="24"/>
                <w:szCs w:val="24"/>
              </w:rPr>
              <w:t>ПР, ФО</w:t>
            </w:r>
          </w:p>
        </w:tc>
        <w:tc>
          <w:tcPr>
            <w:tcW w:w="1134" w:type="dxa"/>
            <w:tcBorders>
              <w:top w:val="single" w:sz="4" w:space="0" w:color="auto"/>
              <w:left w:val="single" w:sz="4" w:space="0" w:color="auto"/>
              <w:bottom w:val="single" w:sz="4" w:space="0" w:color="auto"/>
              <w:right w:val="single" w:sz="4" w:space="0" w:color="auto"/>
            </w:tcBorders>
          </w:tcPr>
          <w:p w:rsidR="00AF0013" w:rsidRPr="00A07991" w:rsidRDefault="00886267" w:rsidP="00A07991">
            <w:pPr>
              <w:ind w:firstLine="0"/>
              <w:rPr>
                <w:rFonts w:ascii="Times New Roman" w:hAnsi="Times New Roman"/>
                <w:sz w:val="24"/>
              </w:rPr>
            </w:pPr>
            <w:r w:rsidRPr="00A07991">
              <w:rPr>
                <w:rFonts w:ascii="Times New Roman" w:hAnsi="Times New Roman"/>
                <w:color w:val="000000"/>
                <w:sz w:val="24"/>
              </w:rPr>
              <w:t>Практическая работа</w:t>
            </w:r>
          </w:p>
        </w:tc>
        <w:tc>
          <w:tcPr>
            <w:tcW w:w="1134" w:type="dxa"/>
            <w:tcBorders>
              <w:top w:val="single" w:sz="4" w:space="0" w:color="auto"/>
              <w:left w:val="single" w:sz="4" w:space="0" w:color="auto"/>
              <w:bottom w:val="single" w:sz="4" w:space="0" w:color="auto"/>
              <w:right w:val="single" w:sz="4" w:space="0" w:color="auto"/>
            </w:tcBorders>
          </w:tcPr>
          <w:p w:rsidR="00AF0013" w:rsidRPr="00551B0D" w:rsidRDefault="00AF0013" w:rsidP="006C03A7">
            <w:r w:rsidRPr="00551B0D">
              <w:t>03.10</w:t>
            </w: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r>
      <w:tr w:rsidR="00AF0013"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11</w:t>
            </w:r>
          </w:p>
        </w:tc>
        <w:tc>
          <w:tcPr>
            <w:tcW w:w="3486" w:type="dxa"/>
            <w:tcBorders>
              <w:top w:val="single" w:sz="4" w:space="0" w:color="auto"/>
              <w:left w:val="single" w:sz="4" w:space="0" w:color="auto"/>
              <w:bottom w:val="single" w:sz="4" w:space="0" w:color="auto"/>
              <w:right w:val="single" w:sz="4" w:space="0" w:color="auto"/>
            </w:tcBorders>
            <w:vAlign w:val="center"/>
            <w:hideMark/>
          </w:tcPr>
          <w:p w:rsidR="00AF0013" w:rsidRPr="00802125" w:rsidRDefault="00AF0013" w:rsidP="006C03A7">
            <w:pPr>
              <w:jc w:val="left"/>
              <w:rPr>
                <w:rFonts w:ascii="Times New Roman" w:hAnsi="Times New Roman"/>
                <w:sz w:val="24"/>
                <w:szCs w:val="24"/>
              </w:rPr>
            </w:pPr>
            <w:r w:rsidRPr="00802125">
              <w:rPr>
                <w:rFonts w:ascii="Times New Roman" w:hAnsi="Times New Roman"/>
                <w:sz w:val="24"/>
                <w:szCs w:val="24"/>
              </w:rPr>
              <w:t>Повторение и обобщение раздела «Население Земли»</w:t>
            </w:r>
          </w:p>
        </w:tc>
        <w:tc>
          <w:tcPr>
            <w:tcW w:w="709"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sz w:val="24"/>
                <w:szCs w:val="24"/>
              </w:rPr>
            </w:pPr>
            <w:r w:rsidRPr="00802125">
              <w:rPr>
                <w:rFonts w:ascii="Times New Roman" w:hAnsi="Times New Roman"/>
                <w:sz w:val="24"/>
                <w:szCs w:val="24"/>
              </w:rPr>
              <w:t>Повторно-обобщающий</w:t>
            </w: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spacing w:before="60" w:after="60"/>
              <w:ind w:firstLine="0"/>
              <w:jc w:val="left"/>
              <w:rPr>
                <w:rFonts w:ascii="Times New Roman" w:hAnsi="Times New Roman"/>
                <w:color w:val="191919"/>
                <w:sz w:val="24"/>
                <w:szCs w:val="24"/>
              </w:rPr>
            </w:pPr>
            <w:r>
              <w:rPr>
                <w:rFonts w:ascii="Times New Roman" w:hAnsi="Times New Roman"/>
                <w:color w:val="191919"/>
                <w:sz w:val="24"/>
                <w:szCs w:val="24"/>
              </w:rPr>
              <w:t>РК, Т</w:t>
            </w:r>
          </w:p>
        </w:tc>
        <w:tc>
          <w:tcPr>
            <w:tcW w:w="1134" w:type="dxa"/>
            <w:tcBorders>
              <w:top w:val="single" w:sz="4" w:space="0" w:color="auto"/>
              <w:left w:val="single" w:sz="4" w:space="0" w:color="auto"/>
              <w:bottom w:val="single" w:sz="4" w:space="0" w:color="auto"/>
              <w:right w:val="single" w:sz="4" w:space="0" w:color="auto"/>
            </w:tcBorders>
          </w:tcPr>
          <w:p w:rsidR="00AF0013" w:rsidRPr="00A07991" w:rsidRDefault="00886267" w:rsidP="00A07991">
            <w:pPr>
              <w:ind w:firstLine="0"/>
              <w:rPr>
                <w:rFonts w:ascii="Times New Roman" w:hAnsi="Times New Roman"/>
                <w:sz w:val="24"/>
              </w:rPr>
            </w:pPr>
            <w:r w:rsidRPr="00A07991">
              <w:rPr>
                <w:rFonts w:ascii="Times New Roman" w:hAnsi="Times New Roman"/>
                <w:sz w:val="24"/>
              </w:rPr>
              <w:t>Самостоятельная работа</w:t>
            </w:r>
          </w:p>
        </w:tc>
        <w:tc>
          <w:tcPr>
            <w:tcW w:w="1134" w:type="dxa"/>
            <w:tcBorders>
              <w:top w:val="single" w:sz="4" w:space="0" w:color="auto"/>
              <w:left w:val="single" w:sz="4" w:space="0" w:color="auto"/>
              <w:bottom w:val="single" w:sz="4" w:space="0" w:color="auto"/>
              <w:right w:val="single" w:sz="4" w:space="0" w:color="auto"/>
            </w:tcBorders>
          </w:tcPr>
          <w:p w:rsidR="00AF0013" w:rsidRPr="00551B0D" w:rsidRDefault="00AF0013" w:rsidP="006C03A7">
            <w:r w:rsidRPr="00551B0D">
              <w:t>08.10</w:t>
            </w: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r>
      <w:tr w:rsidR="00AF0013"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 xml:space="preserve">Главные особенности природы Земли </w:t>
            </w:r>
          </w:p>
        </w:tc>
        <w:tc>
          <w:tcPr>
            <w:tcW w:w="709"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b/>
                <w:sz w:val="24"/>
                <w:szCs w:val="24"/>
              </w:rPr>
            </w:pPr>
            <w:r w:rsidRPr="00802125">
              <w:rPr>
                <w:rFonts w:ascii="Times New Roman" w:hAnsi="Times New Roman"/>
                <w:b/>
                <w:sz w:val="24"/>
                <w:szCs w:val="24"/>
              </w:rPr>
              <w:t>17</w:t>
            </w: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autoSpaceDN w:val="0"/>
              <w:adjustRightInd w:val="0"/>
              <w:spacing w:line="240" w:lineRule="auto"/>
              <w:ind w:firstLine="0"/>
              <w:jc w:val="left"/>
              <w:rPr>
                <w:rFonts w:ascii="Times New Roman" w:hAnsi="Times New Roman"/>
                <w:color w:val="191919"/>
                <w:sz w:val="24"/>
                <w:szCs w:val="24"/>
              </w:rPr>
            </w:pPr>
          </w:p>
        </w:tc>
        <w:tc>
          <w:tcPr>
            <w:tcW w:w="1134" w:type="dxa"/>
            <w:tcBorders>
              <w:top w:val="single" w:sz="4" w:space="0" w:color="auto"/>
              <w:left w:val="single" w:sz="4" w:space="0" w:color="auto"/>
              <w:bottom w:val="single" w:sz="4" w:space="0" w:color="auto"/>
              <w:right w:val="single" w:sz="4" w:space="0" w:color="auto"/>
            </w:tcBorders>
          </w:tcPr>
          <w:p w:rsidR="00AF0013" w:rsidRPr="00551B0D" w:rsidRDefault="00AF0013" w:rsidP="006C03A7"/>
        </w:tc>
        <w:tc>
          <w:tcPr>
            <w:tcW w:w="1134" w:type="dxa"/>
            <w:tcBorders>
              <w:top w:val="single" w:sz="4" w:space="0" w:color="auto"/>
              <w:left w:val="single" w:sz="4" w:space="0" w:color="auto"/>
              <w:bottom w:val="single" w:sz="4" w:space="0" w:color="auto"/>
              <w:right w:val="single" w:sz="4" w:space="0" w:color="auto"/>
            </w:tcBorders>
          </w:tcPr>
          <w:p w:rsidR="00AF0013" w:rsidRPr="00551B0D" w:rsidRDefault="00AF0013" w:rsidP="006C03A7"/>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r>
      <w:tr w:rsidR="00AF0013"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Рельеф Земли</w:t>
            </w:r>
          </w:p>
        </w:tc>
        <w:tc>
          <w:tcPr>
            <w:tcW w:w="709"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b/>
                <w:sz w:val="24"/>
                <w:szCs w:val="24"/>
              </w:rPr>
            </w:pPr>
            <w:r w:rsidRPr="00802125">
              <w:rPr>
                <w:rFonts w:ascii="Times New Roman" w:hAnsi="Times New Roman"/>
                <w:b/>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spacing w:before="60" w:after="60"/>
              <w:ind w:firstLine="0"/>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F0013" w:rsidRPr="00551B0D" w:rsidRDefault="00AF0013" w:rsidP="006C03A7"/>
        </w:tc>
        <w:tc>
          <w:tcPr>
            <w:tcW w:w="1134" w:type="dxa"/>
            <w:tcBorders>
              <w:top w:val="single" w:sz="4" w:space="0" w:color="auto"/>
              <w:left w:val="single" w:sz="4" w:space="0" w:color="auto"/>
              <w:bottom w:val="single" w:sz="4" w:space="0" w:color="auto"/>
              <w:right w:val="single" w:sz="4" w:space="0" w:color="auto"/>
            </w:tcBorders>
          </w:tcPr>
          <w:p w:rsidR="00AF0013" w:rsidRPr="00551B0D" w:rsidRDefault="00AF0013" w:rsidP="006C03A7"/>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r>
      <w:tr w:rsidR="00AF0013"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12</w:t>
            </w:r>
          </w:p>
        </w:tc>
        <w:tc>
          <w:tcPr>
            <w:tcW w:w="3486" w:type="dxa"/>
            <w:tcBorders>
              <w:top w:val="single" w:sz="4" w:space="0" w:color="auto"/>
              <w:left w:val="single" w:sz="4" w:space="0" w:color="auto"/>
              <w:bottom w:val="single" w:sz="4" w:space="0" w:color="auto"/>
              <w:right w:val="single" w:sz="4" w:space="0" w:color="auto"/>
            </w:tcBorders>
            <w:vAlign w:val="center"/>
            <w:hideMark/>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Урок 12</w:t>
            </w:r>
          </w:p>
          <w:p w:rsidR="00AF0013" w:rsidRPr="00802125" w:rsidRDefault="00AF0013" w:rsidP="006C03A7">
            <w:pPr>
              <w:jc w:val="left"/>
              <w:rPr>
                <w:rFonts w:ascii="Times New Roman" w:hAnsi="Times New Roman"/>
                <w:sz w:val="24"/>
                <w:szCs w:val="24"/>
              </w:rPr>
            </w:pPr>
            <w:r w:rsidRPr="00802125">
              <w:rPr>
                <w:rFonts w:ascii="Times New Roman" w:hAnsi="Times New Roman"/>
                <w:sz w:val="24"/>
                <w:szCs w:val="24"/>
              </w:rPr>
              <w:t>Планетарные формы рельефа</w:t>
            </w:r>
          </w:p>
        </w:tc>
        <w:tc>
          <w:tcPr>
            <w:tcW w:w="709"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spacing w:before="60" w:after="60"/>
              <w:ind w:firstLine="0"/>
              <w:jc w:val="left"/>
              <w:rPr>
                <w:rFonts w:ascii="Times New Roman" w:hAnsi="Times New Roman"/>
                <w:sz w:val="24"/>
                <w:szCs w:val="24"/>
              </w:rPr>
            </w:pPr>
            <w:r>
              <w:rPr>
                <w:rFonts w:ascii="Times New Roman" w:hAnsi="Times New Roman"/>
                <w:sz w:val="24"/>
                <w:szCs w:val="24"/>
              </w:rPr>
              <w:t>УО</w:t>
            </w:r>
          </w:p>
        </w:tc>
        <w:tc>
          <w:tcPr>
            <w:tcW w:w="1134" w:type="dxa"/>
            <w:tcBorders>
              <w:top w:val="single" w:sz="4" w:space="0" w:color="auto"/>
              <w:left w:val="single" w:sz="4" w:space="0" w:color="auto"/>
              <w:bottom w:val="single" w:sz="4" w:space="0" w:color="auto"/>
              <w:right w:val="single" w:sz="4" w:space="0" w:color="auto"/>
            </w:tcBorders>
          </w:tcPr>
          <w:p w:rsidR="00AF0013" w:rsidRPr="00A07991" w:rsidRDefault="00A07991" w:rsidP="00A07991">
            <w:pPr>
              <w:ind w:firstLine="0"/>
              <w:rPr>
                <w:sz w:val="24"/>
                <w:szCs w:val="24"/>
              </w:rPr>
            </w:pPr>
            <w:r w:rsidRPr="00A07991">
              <w:rPr>
                <w:rFonts w:ascii="Times New Roman" w:hAnsi="Times New Roman"/>
                <w:sz w:val="24"/>
                <w:szCs w:val="24"/>
              </w:rPr>
              <w:t>Работа с текстом</w:t>
            </w:r>
          </w:p>
        </w:tc>
        <w:tc>
          <w:tcPr>
            <w:tcW w:w="1134" w:type="dxa"/>
            <w:tcBorders>
              <w:top w:val="single" w:sz="4" w:space="0" w:color="auto"/>
              <w:left w:val="single" w:sz="4" w:space="0" w:color="auto"/>
              <w:bottom w:val="single" w:sz="4" w:space="0" w:color="auto"/>
              <w:right w:val="single" w:sz="4" w:space="0" w:color="auto"/>
            </w:tcBorders>
          </w:tcPr>
          <w:p w:rsidR="00AF0013" w:rsidRPr="00551B0D" w:rsidRDefault="00AF0013" w:rsidP="006C03A7">
            <w:r w:rsidRPr="00551B0D">
              <w:t>10.10</w:t>
            </w: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r>
      <w:tr w:rsidR="00AF0013"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13</w:t>
            </w:r>
          </w:p>
        </w:tc>
        <w:tc>
          <w:tcPr>
            <w:tcW w:w="3486" w:type="dxa"/>
            <w:tcBorders>
              <w:top w:val="single" w:sz="4" w:space="0" w:color="auto"/>
              <w:left w:val="single" w:sz="4" w:space="0" w:color="auto"/>
              <w:bottom w:val="single" w:sz="4" w:space="0" w:color="auto"/>
              <w:right w:val="single" w:sz="4" w:space="0" w:color="auto"/>
            </w:tcBorders>
            <w:vAlign w:val="center"/>
            <w:hideMark/>
          </w:tcPr>
          <w:p w:rsidR="00AF0013" w:rsidRPr="00802125" w:rsidRDefault="00AF0013" w:rsidP="006C03A7">
            <w:pPr>
              <w:jc w:val="left"/>
              <w:rPr>
                <w:rFonts w:ascii="Times New Roman" w:hAnsi="Times New Roman"/>
                <w:b/>
                <w:sz w:val="24"/>
                <w:szCs w:val="24"/>
              </w:rPr>
            </w:pPr>
            <w:r w:rsidRPr="00802125">
              <w:rPr>
                <w:rFonts w:ascii="Times New Roman" w:hAnsi="Times New Roman"/>
                <w:b/>
                <w:sz w:val="24"/>
                <w:szCs w:val="24"/>
              </w:rPr>
              <w:t>Урок 13</w:t>
            </w:r>
          </w:p>
          <w:p w:rsidR="00AF0013" w:rsidRPr="00802125" w:rsidRDefault="00AF0013" w:rsidP="006C03A7">
            <w:pPr>
              <w:jc w:val="left"/>
              <w:rPr>
                <w:rFonts w:ascii="Times New Roman" w:hAnsi="Times New Roman"/>
                <w:sz w:val="24"/>
                <w:szCs w:val="24"/>
              </w:rPr>
            </w:pPr>
            <w:r w:rsidRPr="00802125">
              <w:rPr>
                <w:rFonts w:ascii="Times New Roman" w:hAnsi="Times New Roman"/>
                <w:sz w:val="24"/>
                <w:szCs w:val="24"/>
              </w:rPr>
              <w:t>Закономерности размещения крупных форм рельефа и месторождений полезных ископаемых</w:t>
            </w:r>
            <w:r>
              <w:rPr>
                <w:rFonts w:ascii="Times New Roman" w:hAnsi="Times New Roman"/>
                <w:sz w:val="24"/>
                <w:szCs w:val="24"/>
              </w:rPr>
              <w:t>. п.р. 7 Описание по карте рельефа одного из материков</w:t>
            </w:r>
          </w:p>
        </w:tc>
        <w:tc>
          <w:tcPr>
            <w:tcW w:w="709"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roofErr w:type="gramStart"/>
            <w:r w:rsidRPr="00802125">
              <w:rPr>
                <w:rFonts w:ascii="Times New Roman" w:hAnsi="Times New Roman"/>
                <w:sz w:val="24"/>
                <w:szCs w:val="24"/>
              </w:rPr>
              <w:t>..</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spacing w:before="60" w:after="60"/>
              <w:ind w:firstLine="0"/>
              <w:jc w:val="left"/>
              <w:rPr>
                <w:rFonts w:ascii="Times New Roman" w:hAnsi="Times New Roman"/>
                <w:sz w:val="24"/>
                <w:szCs w:val="24"/>
              </w:rPr>
            </w:pPr>
            <w:r>
              <w:rPr>
                <w:rFonts w:ascii="Times New Roman" w:hAnsi="Times New Roman"/>
                <w:sz w:val="24"/>
                <w:szCs w:val="24"/>
              </w:rPr>
              <w:t>ПР, ВП</w:t>
            </w:r>
          </w:p>
        </w:tc>
        <w:tc>
          <w:tcPr>
            <w:tcW w:w="1134" w:type="dxa"/>
            <w:tcBorders>
              <w:top w:val="single" w:sz="4" w:space="0" w:color="auto"/>
              <w:left w:val="single" w:sz="4" w:space="0" w:color="auto"/>
              <w:bottom w:val="single" w:sz="4" w:space="0" w:color="auto"/>
              <w:right w:val="single" w:sz="4" w:space="0" w:color="auto"/>
            </w:tcBorders>
          </w:tcPr>
          <w:p w:rsidR="00AF0013" w:rsidRPr="00551B0D" w:rsidRDefault="00A07991" w:rsidP="006C03A7">
            <w:r w:rsidRPr="00A07991">
              <w:rPr>
                <w:rFonts w:ascii="Times New Roman" w:hAnsi="Times New Roman"/>
                <w:color w:val="000000"/>
                <w:sz w:val="24"/>
              </w:rPr>
              <w:t>Практическая работа</w:t>
            </w:r>
          </w:p>
        </w:tc>
        <w:tc>
          <w:tcPr>
            <w:tcW w:w="1134" w:type="dxa"/>
            <w:tcBorders>
              <w:top w:val="single" w:sz="4" w:space="0" w:color="auto"/>
              <w:left w:val="single" w:sz="4" w:space="0" w:color="auto"/>
              <w:bottom w:val="single" w:sz="4" w:space="0" w:color="auto"/>
              <w:right w:val="single" w:sz="4" w:space="0" w:color="auto"/>
            </w:tcBorders>
          </w:tcPr>
          <w:p w:rsidR="00AF0013" w:rsidRPr="00551B0D" w:rsidRDefault="00AF0013" w:rsidP="006C03A7">
            <w:r w:rsidRPr="00551B0D">
              <w:t>15.10</w:t>
            </w:r>
          </w:p>
        </w:tc>
        <w:tc>
          <w:tcPr>
            <w:tcW w:w="992" w:type="dxa"/>
            <w:tcBorders>
              <w:top w:val="single" w:sz="4" w:space="0" w:color="auto"/>
              <w:left w:val="single" w:sz="4" w:space="0" w:color="auto"/>
              <w:bottom w:val="single" w:sz="4" w:space="0" w:color="auto"/>
              <w:right w:val="single" w:sz="4" w:space="0" w:color="auto"/>
            </w:tcBorders>
            <w:vAlign w:val="center"/>
          </w:tcPr>
          <w:p w:rsidR="00AF0013" w:rsidRPr="00802125" w:rsidRDefault="00AF0013"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14</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14</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Преобразование рельефа в результате хозяйственной деятельности людей</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ФО</w:t>
            </w:r>
            <w:proofErr w:type="gramStart"/>
            <w:r>
              <w:rPr>
                <w:rFonts w:ascii="Times New Roman" w:hAnsi="Times New Roman"/>
                <w:sz w:val="24"/>
                <w:szCs w:val="24"/>
              </w:rPr>
              <w:t>,Р</w:t>
            </w:r>
            <w:proofErr w:type="gramEnd"/>
            <w:r>
              <w:rPr>
                <w:rFonts w:ascii="Times New Roman" w:hAnsi="Times New Roman"/>
                <w:sz w:val="24"/>
                <w:szCs w:val="24"/>
              </w:rPr>
              <w:t>К</w:t>
            </w:r>
          </w:p>
        </w:tc>
        <w:tc>
          <w:tcPr>
            <w:tcW w:w="1134" w:type="dxa"/>
            <w:tcBorders>
              <w:top w:val="single" w:sz="4" w:space="0" w:color="auto"/>
              <w:left w:val="single" w:sz="4" w:space="0" w:color="auto"/>
              <w:bottom w:val="single" w:sz="4" w:space="0" w:color="auto"/>
              <w:right w:val="single" w:sz="4" w:space="0" w:color="auto"/>
            </w:tcBorders>
          </w:tcPr>
          <w:p w:rsidR="00A07991" w:rsidRPr="00A07991" w:rsidRDefault="00A07991" w:rsidP="00011DB2">
            <w:pPr>
              <w:ind w:firstLine="0"/>
              <w:rPr>
                <w:sz w:val="24"/>
                <w:szCs w:val="24"/>
              </w:rPr>
            </w:pPr>
            <w:r w:rsidRPr="00A07991">
              <w:rPr>
                <w:rFonts w:ascii="Times New Roman" w:hAnsi="Times New Roman"/>
                <w:color w:val="000000"/>
                <w:sz w:val="24"/>
                <w:szCs w:val="24"/>
              </w:rPr>
              <w:t>Практическая работа</w:t>
            </w:r>
          </w:p>
        </w:tc>
        <w:tc>
          <w:tcPr>
            <w:tcW w:w="1134" w:type="dxa"/>
            <w:tcBorders>
              <w:top w:val="single" w:sz="4" w:space="0" w:color="auto"/>
              <w:left w:val="single" w:sz="4" w:space="0" w:color="auto"/>
              <w:bottom w:val="single" w:sz="4" w:space="0" w:color="auto"/>
              <w:right w:val="single" w:sz="4" w:space="0" w:color="auto"/>
            </w:tcBorders>
          </w:tcPr>
          <w:p w:rsidR="00A07991" w:rsidRPr="00551B0D" w:rsidRDefault="00A07991" w:rsidP="006C03A7">
            <w:r w:rsidRPr="00551B0D">
              <w:t>17.10</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 xml:space="preserve">Климаты Земли </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07991" w:rsidRPr="00551B0D" w:rsidRDefault="00A07991" w:rsidP="006C03A7"/>
        </w:tc>
        <w:tc>
          <w:tcPr>
            <w:tcW w:w="1134" w:type="dxa"/>
            <w:tcBorders>
              <w:top w:val="single" w:sz="4" w:space="0" w:color="auto"/>
              <w:left w:val="single" w:sz="4" w:space="0" w:color="auto"/>
              <w:bottom w:val="single" w:sz="4" w:space="0" w:color="auto"/>
              <w:right w:val="single" w:sz="4" w:space="0" w:color="auto"/>
            </w:tcBorders>
          </w:tcPr>
          <w:p w:rsidR="00A07991" w:rsidRPr="00551B0D" w:rsidRDefault="00A07991" w:rsidP="006C03A7"/>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15</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15</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lastRenderedPageBreak/>
              <w:t>Климатообразующие факторы</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lastRenderedPageBreak/>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w:t>
            </w:r>
            <w:r w:rsidRPr="00802125">
              <w:rPr>
                <w:rFonts w:ascii="Times New Roman" w:hAnsi="Times New Roman"/>
                <w:sz w:val="24"/>
                <w:szCs w:val="24"/>
              </w:rPr>
              <w:lastRenderedPageBreak/>
              <w:t>ированный</w:t>
            </w:r>
            <w:proofErr w:type="gramStart"/>
            <w:r w:rsidRPr="00802125">
              <w:rPr>
                <w:rFonts w:ascii="Times New Roman" w:hAnsi="Times New Roman"/>
                <w:sz w:val="24"/>
                <w:szCs w:val="24"/>
              </w:rPr>
              <w:t>..</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lastRenderedPageBreak/>
              <w:t>УО</w:t>
            </w:r>
          </w:p>
        </w:tc>
        <w:tc>
          <w:tcPr>
            <w:tcW w:w="1134" w:type="dxa"/>
            <w:tcBorders>
              <w:top w:val="single" w:sz="4" w:space="0" w:color="auto"/>
              <w:left w:val="single" w:sz="4" w:space="0" w:color="auto"/>
              <w:bottom w:val="single" w:sz="4" w:space="0" w:color="auto"/>
              <w:right w:val="single" w:sz="4" w:space="0" w:color="auto"/>
            </w:tcBorders>
          </w:tcPr>
          <w:p w:rsidR="00A07991" w:rsidRPr="00551B0D" w:rsidRDefault="00A07991" w:rsidP="00A07991">
            <w:pPr>
              <w:ind w:firstLine="0"/>
            </w:pPr>
            <w:r w:rsidRPr="00A07991">
              <w:rPr>
                <w:sz w:val="24"/>
              </w:rPr>
              <w:t xml:space="preserve">Работа с </w:t>
            </w:r>
            <w:r w:rsidRPr="00A07991">
              <w:rPr>
                <w:sz w:val="24"/>
              </w:rPr>
              <w:lastRenderedPageBreak/>
              <w:t>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551B0D" w:rsidRDefault="00A07991" w:rsidP="006C03A7">
            <w:r w:rsidRPr="00551B0D">
              <w:lastRenderedPageBreak/>
              <w:t>22.10</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lastRenderedPageBreak/>
              <w:t>16</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lang w:val="en-US"/>
              </w:rPr>
            </w:pPr>
            <w:r w:rsidRPr="00802125">
              <w:rPr>
                <w:rFonts w:ascii="Times New Roman" w:hAnsi="Times New Roman"/>
                <w:b/>
                <w:sz w:val="24"/>
                <w:szCs w:val="24"/>
              </w:rPr>
              <w:t>Урок 16</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Климатические пояса</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autoSpaceDN w:val="0"/>
              <w:adjustRightInd w:val="0"/>
              <w:spacing w:line="240" w:lineRule="auto"/>
              <w:ind w:firstLine="0"/>
              <w:jc w:val="left"/>
              <w:rPr>
                <w:rFonts w:ascii="Times New Roman" w:hAnsi="Times New Roman"/>
                <w:color w:val="191919"/>
                <w:sz w:val="24"/>
                <w:szCs w:val="24"/>
              </w:rPr>
            </w:pPr>
            <w:r>
              <w:rPr>
                <w:rFonts w:ascii="Times New Roman" w:hAnsi="Times New Roman"/>
                <w:color w:val="191919"/>
                <w:sz w:val="24"/>
                <w:szCs w:val="24"/>
              </w:rPr>
              <w:t>ФО</w:t>
            </w:r>
            <w:proofErr w:type="gramStart"/>
            <w:r>
              <w:rPr>
                <w:rFonts w:ascii="Times New Roman" w:hAnsi="Times New Roman"/>
                <w:color w:val="191919"/>
                <w:sz w:val="24"/>
                <w:szCs w:val="24"/>
              </w:rPr>
              <w:t>,Р</w:t>
            </w:r>
            <w:proofErr w:type="gramEnd"/>
            <w:r>
              <w:rPr>
                <w:rFonts w:ascii="Times New Roman" w:hAnsi="Times New Roman"/>
                <w:color w:val="191919"/>
                <w:sz w:val="24"/>
                <w:szCs w:val="24"/>
              </w:rPr>
              <w:t>К</w:t>
            </w:r>
          </w:p>
        </w:tc>
        <w:tc>
          <w:tcPr>
            <w:tcW w:w="1134" w:type="dxa"/>
            <w:tcBorders>
              <w:top w:val="single" w:sz="4" w:space="0" w:color="auto"/>
              <w:left w:val="single" w:sz="4" w:space="0" w:color="auto"/>
              <w:bottom w:val="single" w:sz="4" w:space="0" w:color="auto"/>
              <w:right w:val="single" w:sz="4" w:space="0" w:color="auto"/>
            </w:tcBorders>
          </w:tcPr>
          <w:p w:rsidR="00A07991" w:rsidRPr="00551B0D" w:rsidRDefault="00A07991" w:rsidP="006C03A7"/>
        </w:tc>
        <w:tc>
          <w:tcPr>
            <w:tcW w:w="1134" w:type="dxa"/>
            <w:tcBorders>
              <w:top w:val="single" w:sz="4" w:space="0" w:color="auto"/>
              <w:left w:val="single" w:sz="4" w:space="0" w:color="auto"/>
              <w:bottom w:val="single" w:sz="4" w:space="0" w:color="auto"/>
              <w:right w:val="single" w:sz="4" w:space="0" w:color="auto"/>
            </w:tcBorders>
          </w:tcPr>
          <w:p w:rsidR="00A07991" w:rsidRPr="00551B0D" w:rsidRDefault="00A07991" w:rsidP="006C03A7">
            <w:r w:rsidRPr="00551B0D">
              <w:t>24.10</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17</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5824C9" w:rsidRDefault="00A07991" w:rsidP="006C03A7">
            <w:pPr>
              <w:jc w:val="left"/>
              <w:rPr>
                <w:rFonts w:ascii="Times New Roman" w:hAnsi="Times New Roman"/>
                <w:b/>
                <w:sz w:val="24"/>
                <w:szCs w:val="24"/>
              </w:rPr>
            </w:pPr>
            <w:r w:rsidRPr="00802125">
              <w:rPr>
                <w:rFonts w:ascii="Times New Roman" w:hAnsi="Times New Roman"/>
                <w:b/>
                <w:sz w:val="24"/>
                <w:szCs w:val="24"/>
              </w:rPr>
              <w:t>Урок 17</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Человек и климат</w:t>
            </w:r>
            <w:r>
              <w:rPr>
                <w:rFonts w:ascii="Times New Roman" w:hAnsi="Times New Roman"/>
                <w:sz w:val="24"/>
                <w:szCs w:val="24"/>
              </w:rPr>
              <w:t>. п.р. 8 Сравнительное описание основных показателей климата различных климатических поясов одного материка, оценка климатических условий материка для жизни населения (</w:t>
            </w:r>
            <w:proofErr w:type="spellStart"/>
            <w:r>
              <w:rPr>
                <w:rFonts w:ascii="Times New Roman" w:hAnsi="Times New Roman"/>
                <w:sz w:val="24"/>
                <w:szCs w:val="24"/>
              </w:rPr>
              <w:t>оценоч</w:t>
            </w:r>
            <w:proofErr w:type="spellEnd"/>
            <w:r>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ПР, ВП</w:t>
            </w:r>
          </w:p>
        </w:tc>
        <w:tc>
          <w:tcPr>
            <w:tcW w:w="1134" w:type="dxa"/>
            <w:tcBorders>
              <w:top w:val="single" w:sz="4" w:space="0" w:color="auto"/>
              <w:left w:val="single" w:sz="4" w:space="0" w:color="auto"/>
              <w:bottom w:val="single" w:sz="4" w:space="0" w:color="auto"/>
              <w:right w:val="single" w:sz="4" w:space="0" w:color="auto"/>
            </w:tcBorders>
          </w:tcPr>
          <w:p w:rsidR="00A07991" w:rsidRPr="00551B0D" w:rsidRDefault="00A07991" w:rsidP="00A07991">
            <w:pPr>
              <w:ind w:firstLine="0"/>
            </w:pPr>
            <w:r w:rsidRPr="00A07991">
              <w:rPr>
                <w:rFonts w:ascii="Times New Roman" w:hAnsi="Times New Roman"/>
                <w:color w:val="000000"/>
                <w:sz w:val="24"/>
              </w:rPr>
              <w:t>Практическая работа</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6C03A7">
            <w:r w:rsidRPr="00551B0D">
              <w:t>05.11</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18</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18</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Мировой океан — главная часть гидросферы</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ФО</w:t>
            </w:r>
          </w:p>
        </w:tc>
        <w:tc>
          <w:tcPr>
            <w:tcW w:w="1134" w:type="dxa"/>
            <w:tcBorders>
              <w:top w:val="single" w:sz="4" w:space="0" w:color="auto"/>
              <w:left w:val="single" w:sz="4" w:space="0" w:color="auto"/>
              <w:bottom w:val="single" w:sz="4" w:space="0" w:color="auto"/>
              <w:right w:val="single" w:sz="4" w:space="0" w:color="auto"/>
            </w:tcBorders>
          </w:tcPr>
          <w:p w:rsidR="00A07991" w:rsidRPr="008E4F5A" w:rsidRDefault="00A07991" w:rsidP="00A07991">
            <w:pPr>
              <w:ind w:firstLine="0"/>
            </w:pPr>
            <w:r w:rsidRPr="00A07991">
              <w:rPr>
                <w:sz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8E4F5A" w:rsidRDefault="00A07991" w:rsidP="006C03A7">
            <w:r w:rsidRPr="008E4F5A">
              <w:t>07.11</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Вода на Земле</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07991" w:rsidRPr="008E4F5A" w:rsidRDefault="00A07991" w:rsidP="006C03A7"/>
        </w:tc>
        <w:tc>
          <w:tcPr>
            <w:tcW w:w="1134" w:type="dxa"/>
            <w:tcBorders>
              <w:top w:val="single" w:sz="4" w:space="0" w:color="auto"/>
              <w:left w:val="single" w:sz="4" w:space="0" w:color="auto"/>
              <w:bottom w:val="single" w:sz="4" w:space="0" w:color="auto"/>
              <w:right w:val="single" w:sz="4" w:space="0" w:color="auto"/>
            </w:tcBorders>
          </w:tcPr>
          <w:p w:rsidR="00A07991" w:rsidRPr="008E4F5A" w:rsidRDefault="00A07991" w:rsidP="006C03A7"/>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19</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19</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Воды суши. Закономерности их питания и режима</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Изучение нового материала.</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autoSpaceDN w:val="0"/>
              <w:adjustRightInd w:val="0"/>
              <w:spacing w:line="240" w:lineRule="auto"/>
              <w:ind w:firstLine="0"/>
              <w:jc w:val="left"/>
              <w:rPr>
                <w:rFonts w:ascii="Times New Roman" w:hAnsi="Times New Roman"/>
                <w:color w:val="191919"/>
                <w:sz w:val="24"/>
                <w:szCs w:val="24"/>
              </w:rPr>
            </w:pPr>
            <w:r>
              <w:rPr>
                <w:rFonts w:ascii="Times New Roman" w:hAnsi="Times New Roman"/>
                <w:color w:val="191919"/>
                <w:sz w:val="24"/>
                <w:szCs w:val="24"/>
              </w:rPr>
              <w:t>УО, РК</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pPr>
            <w:r w:rsidRPr="00EF4AA0">
              <w:rPr>
                <w:sz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8E4F5A" w:rsidRDefault="00A07991" w:rsidP="006C03A7">
            <w:r w:rsidRPr="008E4F5A">
              <w:t>12.11</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20</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20</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Изменение вод суши под влиянием хозяйственной деятельности</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ФО, ВП</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pPr>
            <w:r w:rsidRPr="00EF4AA0">
              <w:rPr>
                <w:sz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8E4F5A" w:rsidRDefault="00A07991" w:rsidP="006C03A7">
            <w:r w:rsidRPr="008E4F5A">
              <w:t>14.11</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Природные зоны</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07991" w:rsidRPr="008E4F5A" w:rsidRDefault="00A07991" w:rsidP="006C03A7"/>
        </w:tc>
        <w:tc>
          <w:tcPr>
            <w:tcW w:w="1134" w:type="dxa"/>
            <w:tcBorders>
              <w:top w:val="single" w:sz="4" w:space="0" w:color="auto"/>
              <w:left w:val="single" w:sz="4" w:space="0" w:color="auto"/>
              <w:bottom w:val="single" w:sz="4" w:space="0" w:color="auto"/>
              <w:right w:val="single" w:sz="4" w:space="0" w:color="auto"/>
            </w:tcBorders>
          </w:tcPr>
          <w:p w:rsidR="00A07991" w:rsidRPr="008E4F5A" w:rsidRDefault="00A07991" w:rsidP="006C03A7"/>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21</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21</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Важнейшие природные зоны экваториального, субэкваториального и тропического поясов</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СП, ВП</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pPr>
            <w:r w:rsidRPr="000634C9">
              <w:rPr>
                <w:sz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8E4F5A" w:rsidRDefault="00A07991" w:rsidP="006C03A7">
            <w:r w:rsidRPr="008E4F5A">
              <w:t>19.11</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22</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22</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Природные зоны субтропических поясов</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p w:rsidR="00A07991" w:rsidRPr="00802125" w:rsidRDefault="00A07991" w:rsidP="006C03A7">
            <w:pPr>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120" w:after="120"/>
              <w:ind w:firstLine="0"/>
              <w:jc w:val="left"/>
              <w:rPr>
                <w:rFonts w:ascii="Times New Roman" w:hAnsi="Times New Roman"/>
                <w:sz w:val="24"/>
                <w:szCs w:val="24"/>
              </w:rPr>
            </w:pPr>
            <w:r>
              <w:rPr>
                <w:rFonts w:ascii="Times New Roman" w:hAnsi="Times New Roman"/>
                <w:sz w:val="24"/>
                <w:szCs w:val="24"/>
              </w:rPr>
              <w:t>УО</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pPr>
            <w:r w:rsidRPr="000634C9">
              <w:rPr>
                <w:sz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8E4F5A" w:rsidRDefault="00A07991" w:rsidP="006C03A7">
            <w:r w:rsidRPr="008E4F5A">
              <w:t>21.11</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23</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23</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Важнейшие природные зоны умеренных, субполярных и полярных поясов</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ФО</w:t>
            </w:r>
            <w:proofErr w:type="gramStart"/>
            <w:r>
              <w:rPr>
                <w:rFonts w:ascii="Times New Roman" w:hAnsi="Times New Roman"/>
                <w:sz w:val="24"/>
                <w:szCs w:val="24"/>
              </w:rPr>
              <w:t>,В</w:t>
            </w:r>
            <w:proofErr w:type="gramEnd"/>
            <w:r>
              <w:rPr>
                <w:rFonts w:ascii="Times New Roman" w:hAnsi="Times New Roman"/>
                <w:sz w:val="24"/>
                <w:szCs w:val="24"/>
              </w:rPr>
              <w:t>П</w:t>
            </w:r>
          </w:p>
        </w:tc>
        <w:tc>
          <w:tcPr>
            <w:tcW w:w="1134" w:type="dxa"/>
            <w:tcBorders>
              <w:top w:val="single" w:sz="4" w:space="0" w:color="auto"/>
              <w:left w:val="single" w:sz="4" w:space="0" w:color="auto"/>
              <w:bottom w:val="single" w:sz="4" w:space="0" w:color="auto"/>
              <w:right w:val="single" w:sz="4" w:space="0" w:color="auto"/>
            </w:tcBorders>
          </w:tcPr>
          <w:p w:rsidR="00A07991" w:rsidRPr="008E4F5A" w:rsidRDefault="00A07991" w:rsidP="00A07991">
            <w:pPr>
              <w:ind w:firstLine="0"/>
            </w:pPr>
            <w:r w:rsidRPr="00A07991">
              <w:rPr>
                <w:sz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8E4F5A" w:rsidRDefault="00A07991" w:rsidP="006C03A7">
            <w:r w:rsidRPr="008E4F5A">
              <w:t>26.11</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 xml:space="preserve">Самые крупные природные комплексы на Земле — материки и океаны </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240" w:after="240"/>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07991" w:rsidRPr="008E4F5A" w:rsidRDefault="00A07991" w:rsidP="006C03A7"/>
        </w:tc>
        <w:tc>
          <w:tcPr>
            <w:tcW w:w="1134" w:type="dxa"/>
            <w:tcBorders>
              <w:top w:val="single" w:sz="4" w:space="0" w:color="auto"/>
              <w:left w:val="single" w:sz="4" w:space="0" w:color="auto"/>
              <w:bottom w:val="single" w:sz="4" w:space="0" w:color="auto"/>
              <w:right w:val="single" w:sz="4" w:space="0" w:color="auto"/>
            </w:tcBorders>
          </w:tcPr>
          <w:p w:rsidR="00A07991" w:rsidRPr="008E4F5A" w:rsidRDefault="00A07991" w:rsidP="006C03A7"/>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24</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24</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 xml:space="preserve">Особенности природы и </w:t>
            </w:r>
            <w:r w:rsidRPr="00802125">
              <w:rPr>
                <w:rFonts w:ascii="Times New Roman" w:hAnsi="Times New Roman"/>
                <w:sz w:val="24"/>
                <w:szCs w:val="24"/>
              </w:rPr>
              <w:lastRenderedPageBreak/>
              <w:t>населения южных материков</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w:t>
            </w:r>
            <w:r w:rsidRPr="00802125">
              <w:rPr>
                <w:rFonts w:ascii="Times New Roman" w:hAnsi="Times New Roman"/>
                <w:sz w:val="24"/>
                <w:szCs w:val="24"/>
              </w:rPr>
              <w:lastRenderedPageBreak/>
              <w:t>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autoSpaceDN w:val="0"/>
              <w:adjustRightInd w:val="0"/>
              <w:spacing w:line="240" w:lineRule="auto"/>
              <w:ind w:firstLine="0"/>
              <w:jc w:val="left"/>
              <w:rPr>
                <w:rFonts w:ascii="Times New Roman" w:hAnsi="Times New Roman"/>
                <w:color w:val="191919"/>
                <w:sz w:val="24"/>
                <w:szCs w:val="24"/>
              </w:rPr>
            </w:pPr>
            <w:r>
              <w:rPr>
                <w:rFonts w:ascii="Times New Roman" w:hAnsi="Times New Roman"/>
                <w:color w:val="191919"/>
                <w:sz w:val="24"/>
                <w:szCs w:val="24"/>
              </w:rPr>
              <w:lastRenderedPageBreak/>
              <w:t>ФО</w:t>
            </w:r>
          </w:p>
        </w:tc>
        <w:tc>
          <w:tcPr>
            <w:tcW w:w="1134" w:type="dxa"/>
            <w:tcBorders>
              <w:top w:val="single" w:sz="4" w:space="0" w:color="auto"/>
              <w:left w:val="single" w:sz="4" w:space="0" w:color="auto"/>
              <w:bottom w:val="single" w:sz="4" w:space="0" w:color="auto"/>
              <w:right w:val="single" w:sz="4" w:space="0" w:color="auto"/>
            </w:tcBorders>
          </w:tcPr>
          <w:p w:rsidR="00A07991" w:rsidRPr="008E4F5A" w:rsidRDefault="00A07991" w:rsidP="00A07991">
            <w:pPr>
              <w:ind w:firstLine="0"/>
            </w:pPr>
            <w:r>
              <w:rPr>
                <w:rFonts w:ascii="Times New Roman" w:hAnsi="Times New Roman"/>
                <w:color w:val="000000"/>
                <w:sz w:val="24"/>
              </w:rPr>
              <w:t xml:space="preserve">Практическая </w:t>
            </w:r>
            <w:r>
              <w:rPr>
                <w:rFonts w:ascii="Times New Roman" w:hAnsi="Times New Roman"/>
                <w:color w:val="000000"/>
                <w:sz w:val="24"/>
              </w:rPr>
              <w:lastRenderedPageBreak/>
              <w:t>работа</w:t>
            </w:r>
          </w:p>
        </w:tc>
        <w:tc>
          <w:tcPr>
            <w:tcW w:w="1134" w:type="dxa"/>
            <w:tcBorders>
              <w:top w:val="single" w:sz="4" w:space="0" w:color="auto"/>
              <w:left w:val="single" w:sz="4" w:space="0" w:color="auto"/>
              <w:bottom w:val="single" w:sz="4" w:space="0" w:color="auto"/>
              <w:right w:val="single" w:sz="4" w:space="0" w:color="auto"/>
            </w:tcBorders>
          </w:tcPr>
          <w:p w:rsidR="00A07991" w:rsidRPr="008E4F5A" w:rsidRDefault="00A07991" w:rsidP="006C03A7">
            <w:r w:rsidRPr="008E4F5A">
              <w:lastRenderedPageBreak/>
              <w:t>28.11</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lastRenderedPageBreak/>
              <w:t>25</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25</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Особенности природы и населения северных материков</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autoSpaceDN w:val="0"/>
              <w:adjustRightInd w:val="0"/>
              <w:spacing w:line="240" w:lineRule="auto"/>
              <w:ind w:firstLine="0"/>
              <w:jc w:val="left"/>
              <w:rPr>
                <w:rFonts w:ascii="Times New Roman" w:hAnsi="Times New Roman"/>
                <w:color w:val="191919"/>
                <w:sz w:val="24"/>
                <w:szCs w:val="24"/>
              </w:rPr>
            </w:pPr>
            <w:r>
              <w:rPr>
                <w:rFonts w:ascii="Times New Roman" w:hAnsi="Times New Roman"/>
                <w:color w:val="191919"/>
                <w:sz w:val="24"/>
                <w:szCs w:val="24"/>
              </w:rPr>
              <w:t>УО, СП</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 w:rsidRPr="00E57511">
              <w:rPr>
                <w:rFonts w:ascii="Times New Roman" w:hAnsi="Times New Roman"/>
                <w:color w:val="000000"/>
                <w:sz w:val="24"/>
              </w:rPr>
              <w:t>Практическая работа</w:t>
            </w:r>
          </w:p>
        </w:tc>
        <w:tc>
          <w:tcPr>
            <w:tcW w:w="1134" w:type="dxa"/>
            <w:tcBorders>
              <w:top w:val="single" w:sz="4" w:space="0" w:color="auto"/>
              <w:left w:val="single" w:sz="4" w:space="0" w:color="auto"/>
              <w:bottom w:val="single" w:sz="4" w:space="0" w:color="auto"/>
              <w:right w:val="single" w:sz="4" w:space="0" w:color="auto"/>
            </w:tcBorders>
          </w:tcPr>
          <w:p w:rsidR="00A07991" w:rsidRPr="008E4F5A" w:rsidRDefault="00A07991" w:rsidP="006C03A7">
            <w:r w:rsidRPr="008E4F5A">
              <w:t>03.12</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26</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26</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Природа Тихого и Индийского океанов. Виды хозяйственной деятельности в океанах</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Комбинированный</w:t>
            </w:r>
            <w:proofErr w:type="gramStart"/>
            <w:r w:rsidRPr="00802125">
              <w:rPr>
                <w:rFonts w:ascii="Times New Roman" w:hAnsi="Times New Roman"/>
                <w:sz w:val="24"/>
                <w:szCs w:val="24"/>
              </w:rPr>
              <w:t>..</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ФО</w:t>
            </w:r>
            <w:proofErr w:type="gramStart"/>
            <w:r>
              <w:rPr>
                <w:rFonts w:ascii="Times New Roman" w:hAnsi="Times New Roman"/>
                <w:sz w:val="24"/>
                <w:szCs w:val="24"/>
              </w:rPr>
              <w:t>,Р</w:t>
            </w:r>
            <w:proofErr w:type="gramEnd"/>
            <w:r>
              <w:rPr>
                <w:rFonts w:ascii="Times New Roman" w:hAnsi="Times New Roman"/>
                <w:sz w:val="24"/>
                <w:szCs w:val="24"/>
              </w:rPr>
              <w:t>К</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 w:rsidRPr="00E57511">
              <w:rPr>
                <w:rFonts w:ascii="Times New Roman" w:hAnsi="Times New Roman"/>
                <w:color w:val="000000"/>
                <w:sz w:val="24"/>
              </w:rPr>
              <w:t>Практическая работа</w:t>
            </w:r>
          </w:p>
        </w:tc>
        <w:tc>
          <w:tcPr>
            <w:tcW w:w="1134" w:type="dxa"/>
            <w:tcBorders>
              <w:top w:val="single" w:sz="4" w:space="0" w:color="auto"/>
              <w:left w:val="single" w:sz="4" w:space="0" w:color="auto"/>
              <w:bottom w:val="single" w:sz="4" w:space="0" w:color="auto"/>
              <w:right w:val="single" w:sz="4" w:space="0" w:color="auto"/>
            </w:tcBorders>
          </w:tcPr>
          <w:p w:rsidR="00A07991" w:rsidRPr="008E4F5A" w:rsidRDefault="00A07991" w:rsidP="006C03A7">
            <w:r w:rsidRPr="008E4F5A">
              <w:t>05.12</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27</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27</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Природа Атлантического и Северного Ледовитого океанов. Виды хозяйственной деятельности в океанах</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УО</w:t>
            </w:r>
          </w:p>
        </w:tc>
        <w:tc>
          <w:tcPr>
            <w:tcW w:w="1134" w:type="dxa"/>
            <w:tcBorders>
              <w:top w:val="single" w:sz="4" w:space="0" w:color="auto"/>
              <w:left w:val="single" w:sz="4" w:space="0" w:color="auto"/>
              <w:bottom w:val="single" w:sz="4" w:space="0" w:color="auto"/>
              <w:right w:val="single" w:sz="4" w:space="0" w:color="auto"/>
            </w:tcBorders>
          </w:tcPr>
          <w:p w:rsidR="00A07991" w:rsidRPr="00A07991" w:rsidRDefault="00A07991" w:rsidP="00A07991">
            <w:pPr>
              <w:ind w:firstLine="0"/>
              <w:rPr>
                <w:sz w:val="24"/>
                <w:szCs w:val="24"/>
              </w:rPr>
            </w:pPr>
            <w:r w:rsidRPr="00A07991">
              <w:rPr>
                <w:rFonts w:ascii="Times New Roman" w:hAnsi="Times New Roman"/>
                <w:color w:val="000000"/>
                <w:sz w:val="24"/>
                <w:szCs w:val="24"/>
              </w:rPr>
              <w:t>Практическая работа</w:t>
            </w:r>
          </w:p>
        </w:tc>
        <w:tc>
          <w:tcPr>
            <w:tcW w:w="1134" w:type="dxa"/>
            <w:tcBorders>
              <w:top w:val="single" w:sz="4" w:space="0" w:color="auto"/>
              <w:left w:val="single" w:sz="4" w:space="0" w:color="auto"/>
              <w:bottom w:val="single" w:sz="4" w:space="0" w:color="auto"/>
              <w:right w:val="single" w:sz="4" w:space="0" w:color="auto"/>
            </w:tcBorders>
          </w:tcPr>
          <w:p w:rsidR="00A07991" w:rsidRPr="008E4F5A" w:rsidRDefault="00A07991" w:rsidP="006C03A7">
            <w:r w:rsidRPr="008E4F5A">
              <w:t>10.12</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28</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Повторение и обобщение раздела «Главные особенности природы Земли»</w:t>
            </w:r>
            <w:r>
              <w:rPr>
                <w:rFonts w:ascii="Times New Roman" w:hAnsi="Times New Roman"/>
                <w:sz w:val="24"/>
                <w:szCs w:val="24"/>
              </w:rPr>
              <w:t>.п.р. 9 Обозначение на к\</w:t>
            </w:r>
            <w:proofErr w:type="gramStart"/>
            <w:r>
              <w:rPr>
                <w:rFonts w:ascii="Times New Roman" w:hAnsi="Times New Roman"/>
                <w:sz w:val="24"/>
                <w:szCs w:val="24"/>
              </w:rPr>
              <w:t>к</w:t>
            </w:r>
            <w:proofErr w:type="gramEnd"/>
            <w:r>
              <w:rPr>
                <w:rFonts w:ascii="Times New Roman" w:hAnsi="Times New Roman"/>
                <w:sz w:val="24"/>
                <w:szCs w:val="24"/>
              </w:rPr>
              <w:t xml:space="preserve"> шельфовых зон океанов и видов хозяйственной деятельности на них, а также маршрутов научных, производственных, рекреационных экспедиций по акваториям одного из океанов (</w:t>
            </w:r>
            <w:proofErr w:type="spellStart"/>
            <w:r>
              <w:rPr>
                <w:rFonts w:ascii="Times New Roman" w:hAnsi="Times New Roman"/>
                <w:sz w:val="24"/>
                <w:szCs w:val="24"/>
              </w:rPr>
              <w:t>оценоч</w:t>
            </w:r>
            <w:proofErr w:type="spellEnd"/>
            <w:r>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Повторно-обобщающий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color w:val="191919"/>
                <w:sz w:val="24"/>
                <w:szCs w:val="24"/>
              </w:rPr>
            </w:pPr>
            <w:r>
              <w:rPr>
                <w:rFonts w:ascii="Times New Roman" w:hAnsi="Times New Roman"/>
                <w:color w:val="191919"/>
                <w:sz w:val="24"/>
                <w:szCs w:val="24"/>
              </w:rPr>
              <w:t>РК, Т</w:t>
            </w:r>
          </w:p>
        </w:tc>
        <w:tc>
          <w:tcPr>
            <w:tcW w:w="1134" w:type="dxa"/>
            <w:tcBorders>
              <w:top w:val="single" w:sz="4" w:space="0" w:color="auto"/>
              <w:left w:val="single" w:sz="4" w:space="0" w:color="auto"/>
              <w:bottom w:val="single" w:sz="4" w:space="0" w:color="auto"/>
              <w:right w:val="single" w:sz="4" w:space="0" w:color="auto"/>
            </w:tcBorders>
          </w:tcPr>
          <w:p w:rsidR="00A07991" w:rsidRPr="00A07991" w:rsidRDefault="00A07991" w:rsidP="00A07991">
            <w:pPr>
              <w:ind w:firstLine="0"/>
              <w:rPr>
                <w:sz w:val="24"/>
                <w:szCs w:val="24"/>
              </w:rPr>
            </w:pPr>
            <w:r w:rsidRPr="00A07991">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6C03A7">
            <w:r w:rsidRPr="008E4F5A">
              <w:t>12.12</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Материки и страны</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34</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07991" w:rsidRPr="00802125" w:rsidRDefault="00A07991" w:rsidP="006C03A7">
            <w:pPr>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 xml:space="preserve">Африка </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07991" w:rsidRPr="00802125" w:rsidRDefault="00A07991" w:rsidP="006C03A7">
            <w:pPr>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29</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29</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Особенности природы Африки</w:t>
            </w:r>
            <w:r>
              <w:rPr>
                <w:rFonts w:ascii="Times New Roman" w:hAnsi="Times New Roman"/>
                <w:sz w:val="24"/>
                <w:szCs w:val="24"/>
              </w:rPr>
              <w:t>. п.р.10 определение географических координат крайних точек, протяженности материка с севера на юг в градусах и километрах. Определение географического положения материка (</w:t>
            </w:r>
            <w:proofErr w:type="spellStart"/>
            <w:r>
              <w:rPr>
                <w:rFonts w:ascii="Times New Roman" w:hAnsi="Times New Roman"/>
                <w:sz w:val="24"/>
                <w:szCs w:val="24"/>
              </w:rPr>
              <w:t>обуч</w:t>
            </w:r>
            <w:proofErr w:type="spellEnd"/>
            <w:r>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ПР, ВП</w:t>
            </w:r>
          </w:p>
        </w:tc>
        <w:tc>
          <w:tcPr>
            <w:tcW w:w="1134" w:type="dxa"/>
            <w:tcBorders>
              <w:top w:val="single" w:sz="4" w:space="0" w:color="auto"/>
              <w:left w:val="single" w:sz="4" w:space="0" w:color="auto"/>
              <w:bottom w:val="single" w:sz="4" w:space="0" w:color="auto"/>
              <w:right w:val="single" w:sz="4" w:space="0" w:color="auto"/>
            </w:tcBorders>
          </w:tcPr>
          <w:p w:rsidR="00A07991" w:rsidRPr="00A07991" w:rsidRDefault="00A07991" w:rsidP="00011DB2">
            <w:pPr>
              <w:ind w:firstLine="0"/>
              <w:rPr>
                <w:sz w:val="24"/>
                <w:szCs w:val="24"/>
              </w:rPr>
            </w:pPr>
            <w:r w:rsidRPr="00A07991">
              <w:rPr>
                <w:rFonts w:ascii="Times New Roman" w:hAnsi="Times New Roman"/>
                <w:color w:val="000000"/>
                <w:sz w:val="24"/>
                <w:szCs w:val="24"/>
              </w:rPr>
              <w:t>Практическая работа</w:t>
            </w:r>
          </w:p>
        </w:tc>
        <w:tc>
          <w:tcPr>
            <w:tcW w:w="1134" w:type="dxa"/>
            <w:tcBorders>
              <w:top w:val="single" w:sz="4" w:space="0" w:color="auto"/>
              <w:left w:val="single" w:sz="4" w:space="0" w:color="auto"/>
              <w:bottom w:val="single" w:sz="4" w:space="0" w:color="auto"/>
              <w:right w:val="single" w:sz="4" w:space="0" w:color="auto"/>
            </w:tcBorders>
          </w:tcPr>
          <w:p w:rsidR="00A07991" w:rsidRPr="00925954" w:rsidRDefault="00A07991" w:rsidP="006C03A7">
            <w:r w:rsidRPr="00925954">
              <w:t>17.12</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30</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30</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Население и политическая карта Африки</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УО</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pPr>
            <w:r w:rsidRPr="005D621E">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925954" w:rsidRDefault="00A07991" w:rsidP="006C03A7">
            <w:r w:rsidRPr="00925954">
              <w:t>19.12</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31</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31</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Северная Африка. Египет</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autoSpaceDN w:val="0"/>
              <w:adjustRightInd w:val="0"/>
              <w:spacing w:line="240" w:lineRule="auto"/>
              <w:ind w:firstLine="0"/>
              <w:jc w:val="left"/>
              <w:rPr>
                <w:rFonts w:ascii="Times New Roman" w:hAnsi="Times New Roman"/>
                <w:color w:val="191919"/>
                <w:sz w:val="24"/>
                <w:szCs w:val="24"/>
              </w:rPr>
            </w:pPr>
            <w:r>
              <w:rPr>
                <w:rFonts w:ascii="Times New Roman" w:hAnsi="Times New Roman"/>
                <w:color w:val="191919"/>
                <w:sz w:val="24"/>
                <w:szCs w:val="24"/>
              </w:rPr>
              <w:t>УО, РК</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pPr>
            <w:r w:rsidRPr="005D621E">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925954" w:rsidRDefault="00A07991" w:rsidP="006C03A7">
            <w:r w:rsidRPr="00925954">
              <w:t>24.12</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32</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32</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Западная и Центральная Африка. Нигерия</w:t>
            </w:r>
            <w:r>
              <w:rPr>
                <w:rFonts w:ascii="Times New Roman" w:hAnsi="Times New Roman"/>
                <w:sz w:val="24"/>
                <w:szCs w:val="24"/>
              </w:rPr>
              <w:t xml:space="preserve">. П.р. 11 Описание природных условий, </w:t>
            </w:r>
            <w:r>
              <w:rPr>
                <w:rFonts w:ascii="Times New Roman" w:hAnsi="Times New Roman"/>
                <w:sz w:val="24"/>
                <w:szCs w:val="24"/>
              </w:rPr>
              <w:lastRenderedPageBreak/>
              <w:t>населения и его хозяйственной деятельности одной из африканских стран (</w:t>
            </w:r>
            <w:proofErr w:type="spellStart"/>
            <w:r>
              <w:rPr>
                <w:rFonts w:ascii="Times New Roman" w:hAnsi="Times New Roman"/>
                <w:sz w:val="24"/>
                <w:szCs w:val="24"/>
              </w:rPr>
              <w:t>обуч</w:t>
            </w:r>
            <w:proofErr w:type="spellEnd"/>
            <w:r>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lastRenderedPageBreak/>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ПР, ВП</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pPr>
            <w:r w:rsidRPr="003D06EA">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925954" w:rsidRDefault="00A07991" w:rsidP="006C03A7">
            <w:r w:rsidRPr="00925954">
              <w:t>26.12</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lastRenderedPageBreak/>
              <w:t>33</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5824C9" w:rsidRDefault="00A07991" w:rsidP="006C03A7">
            <w:pPr>
              <w:jc w:val="left"/>
              <w:rPr>
                <w:rFonts w:ascii="Times New Roman" w:hAnsi="Times New Roman"/>
                <w:b/>
                <w:sz w:val="24"/>
                <w:szCs w:val="24"/>
              </w:rPr>
            </w:pPr>
            <w:r w:rsidRPr="00802125">
              <w:rPr>
                <w:rFonts w:ascii="Times New Roman" w:hAnsi="Times New Roman"/>
                <w:b/>
                <w:sz w:val="24"/>
                <w:szCs w:val="24"/>
              </w:rPr>
              <w:t>Урок 33</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Восточная Африка. Эфиопия</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ФО</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pPr>
            <w:r w:rsidRPr="003D06EA">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925954" w:rsidRDefault="00A07991" w:rsidP="006C03A7">
            <w:r w:rsidRPr="00925954">
              <w:t>14.01</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34</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34</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Южная Африка. ЮАР</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roofErr w:type="gramStart"/>
            <w:r w:rsidRPr="00802125">
              <w:rPr>
                <w:rFonts w:ascii="Times New Roman" w:hAnsi="Times New Roman"/>
                <w:sz w:val="24"/>
                <w:szCs w:val="24"/>
              </w:rPr>
              <w:t>..</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ФО</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pPr>
            <w:r w:rsidRPr="003D06EA">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925954" w:rsidRDefault="00A07991" w:rsidP="006C03A7">
            <w:r w:rsidRPr="00925954">
              <w:t>16.01</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Австралия и Океания</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УО</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pPr>
            <w:r w:rsidRPr="003D06EA">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925954" w:rsidRDefault="00A07991" w:rsidP="006C03A7"/>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35</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35</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Особенности природы</w:t>
            </w:r>
            <w:r>
              <w:rPr>
                <w:rFonts w:ascii="Times New Roman" w:hAnsi="Times New Roman"/>
                <w:sz w:val="24"/>
                <w:szCs w:val="24"/>
              </w:rPr>
              <w:t>. П.р. 12 Сравнение географического положения Австралии и Африки, определение черт сходства и различия основных компонентов природы этих континентов (</w:t>
            </w:r>
            <w:proofErr w:type="spellStart"/>
            <w:r>
              <w:rPr>
                <w:rFonts w:ascii="Times New Roman" w:hAnsi="Times New Roman"/>
                <w:sz w:val="24"/>
                <w:szCs w:val="24"/>
              </w:rPr>
              <w:t>обуч</w:t>
            </w:r>
            <w:proofErr w:type="spellEnd"/>
            <w:r>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roofErr w:type="gramStart"/>
            <w:r w:rsidRPr="00802125">
              <w:rPr>
                <w:rFonts w:ascii="Times New Roman" w:hAnsi="Times New Roman"/>
                <w:sz w:val="24"/>
                <w:szCs w:val="24"/>
              </w:rPr>
              <w:t>..</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ПР, ВП</w:t>
            </w:r>
          </w:p>
        </w:tc>
        <w:tc>
          <w:tcPr>
            <w:tcW w:w="1134" w:type="dxa"/>
            <w:tcBorders>
              <w:top w:val="single" w:sz="4" w:space="0" w:color="auto"/>
              <w:left w:val="single" w:sz="4" w:space="0" w:color="auto"/>
              <w:bottom w:val="single" w:sz="4" w:space="0" w:color="auto"/>
              <w:right w:val="single" w:sz="4" w:space="0" w:color="auto"/>
            </w:tcBorders>
          </w:tcPr>
          <w:p w:rsidR="00A07991" w:rsidRPr="00925954" w:rsidRDefault="00A07991" w:rsidP="00A07991">
            <w:pPr>
              <w:ind w:firstLine="0"/>
            </w:pPr>
            <w:r w:rsidRPr="00A07991">
              <w:rPr>
                <w:sz w:val="24"/>
              </w:rPr>
              <w:t>Практическая работа</w:t>
            </w:r>
          </w:p>
        </w:tc>
        <w:tc>
          <w:tcPr>
            <w:tcW w:w="1134" w:type="dxa"/>
            <w:tcBorders>
              <w:top w:val="single" w:sz="4" w:space="0" w:color="auto"/>
              <w:left w:val="single" w:sz="4" w:space="0" w:color="auto"/>
              <w:bottom w:val="single" w:sz="4" w:space="0" w:color="auto"/>
              <w:right w:val="single" w:sz="4" w:space="0" w:color="auto"/>
            </w:tcBorders>
          </w:tcPr>
          <w:p w:rsidR="00A07991" w:rsidRPr="00925954" w:rsidRDefault="00A07991" w:rsidP="006C03A7">
            <w:r w:rsidRPr="00925954">
              <w:t>21.01</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36</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072449" w:rsidRDefault="00A07991" w:rsidP="006C03A7">
            <w:pPr>
              <w:jc w:val="left"/>
              <w:rPr>
                <w:rFonts w:ascii="Times New Roman" w:hAnsi="Times New Roman"/>
                <w:b/>
                <w:sz w:val="24"/>
                <w:szCs w:val="24"/>
              </w:rPr>
            </w:pPr>
            <w:r w:rsidRPr="00802125">
              <w:rPr>
                <w:rFonts w:ascii="Times New Roman" w:hAnsi="Times New Roman"/>
                <w:b/>
                <w:sz w:val="24"/>
                <w:szCs w:val="24"/>
              </w:rPr>
              <w:t>Урок 36</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Австралийский Союз (Австралия)</w:t>
            </w:r>
            <w:r>
              <w:rPr>
                <w:rFonts w:ascii="Times New Roman" w:hAnsi="Times New Roman"/>
                <w:sz w:val="24"/>
                <w:szCs w:val="24"/>
              </w:rPr>
              <w:t>. П.р.13 Обоснование причин современного распространения коренного населения Австралии на основе сравнения природных условий и хозяйственной деятельности крупных регионов материка (</w:t>
            </w:r>
            <w:proofErr w:type="spellStart"/>
            <w:r>
              <w:rPr>
                <w:rFonts w:ascii="Times New Roman" w:hAnsi="Times New Roman"/>
                <w:sz w:val="24"/>
                <w:szCs w:val="24"/>
              </w:rPr>
              <w:t>обуч</w:t>
            </w:r>
            <w:proofErr w:type="spellEnd"/>
            <w:r>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p w:rsidR="00A07991" w:rsidRPr="00802125" w:rsidRDefault="00A07991" w:rsidP="006C03A7">
            <w:pPr>
              <w:spacing w:before="60" w:after="60"/>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ПР</w:t>
            </w:r>
            <w:proofErr w:type="gramStart"/>
            <w:r>
              <w:rPr>
                <w:rFonts w:ascii="Times New Roman" w:hAnsi="Times New Roman"/>
                <w:sz w:val="24"/>
                <w:szCs w:val="24"/>
              </w:rPr>
              <w:t>,В</w:t>
            </w:r>
            <w:proofErr w:type="gramEnd"/>
            <w:r>
              <w:rPr>
                <w:rFonts w:ascii="Times New Roman" w:hAnsi="Times New Roman"/>
                <w:sz w:val="24"/>
                <w:szCs w:val="24"/>
              </w:rPr>
              <w:t>П</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jc w:val="left"/>
              <w:rPr>
                <w:rFonts w:ascii="Times New Roman" w:hAnsi="Times New Roman"/>
                <w:sz w:val="24"/>
                <w:szCs w:val="24"/>
              </w:rPr>
            </w:pPr>
            <w:r w:rsidRPr="00A07991">
              <w:rPr>
                <w:sz w:val="24"/>
              </w:rPr>
              <w:t>Практическая работа</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sz w:val="24"/>
                <w:szCs w:val="24"/>
              </w:rPr>
            </w:pPr>
            <w:r>
              <w:rPr>
                <w:rFonts w:ascii="Times New Roman" w:hAnsi="Times New Roman"/>
                <w:sz w:val="24"/>
                <w:szCs w:val="24"/>
              </w:rPr>
              <w:t>23.01</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37</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072449" w:rsidRDefault="00A07991" w:rsidP="006C03A7">
            <w:pPr>
              <w:jc w:val="left"/>
              <w:rPr>
                <w:rFonts w:ascii="Times New Roman" w:hAnsi="Times New Roman"/>
                <w:b/>
                <w:sz w:val="24"/>
                <w:szCs w:val="24"/>
              </w:rPr>
            </w:pPr>
            <w:r w:rsidRPr="00802125">
              <w:rPr>
                <w:rFonts w:ascii="Times New Roman" w:hAnsi="Times New Roman"/>
                <w:b/>
                <w:sz w:val="24"/>
                <w:szCs w:val="24"/>
              </w:rPr>
              <w:t>Урок 37</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Океания</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autoSpaceDN w:val="0"/>
              <w:adjustRightInd w:val="0"/>
              <w:spacing w:line="240" w:lineRule="auto"/>
              <w:ind w:firstLine="0"/>
              <w:jc w:val="left"/>
              <w:rPr>
                <w:rFonts w:ascii="Times New Roman" w:hAnsi="Times New Roman"/>
                <w:color w:val="191919"/>
                <w:sz w:val="24"/>
                <w:szCs w:val="24"/>
              </w:rPr>
            </w:pPr>
            <w:r>
              <w:rPr>
                <w:rFonts w:ascii="Times New Roman" w:hAnsi="Times New Roman"/>
                <w:color w:val="191919"/>
                <w:sz w:val="24"/>
                <w:szCs w:val="24"/>
              </w:rPr>
              <w:t>ФО</w:t>
            </w:r>
          </w:p>
        </w:tc>
        <w:tc>
          <w:tcPr>
            <w:tcW w:w="1134" w:type="dxa"/>
            <w:tcBorders>
              <w:top w:val="single" w:sz="4" w:space="0" w:color="auto"/>
              <w:left w:val="single" w:sz="4" w:space="0" w:color="auto"/>
              <w:bottom w:val="single" w:sz="4" w:space="0" w:color="auto"/>
              <w:right w:val="single" w:sz="4" w:space="0" w:color="auto"/>
            </w:tcBorders>
          </w:tcPr>
          <w:p w:rsidR="00A07991" w:rsidRPr="00A32EC3" w:rsidRDefault="00A07991" w:rsidP="00A07991">
            <w:pPr>
              <w:ind w:firstLine="0"/>
            </w:pPr>
            <w:r w:rsidRPr="003D06EA">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A32EC3" w:rsidRDefault="00A07991" w:rsidP="006C03A7">
            <w:r w:rsidRPr="00A32EC3">
              <w:t>28.01</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 xml:space="preserve">Южная Америка </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07991" w:rsidRPr="00A32EC3" w:rsidRDefault="00A07991" w:rsidP="006C03A7"/>
        </w:tc>
        <w:tc>
          <w:tcPr>
            <w:tcW w:w="1134" w:type="dxa"/>
            <w:tcBorders>
              <w:top w:val="single" w:sz="4" w:space="0" w:color="auto"/>
              <w:left w:val="single" w:sz="4" w:space="0" w:color="auto"/>
              <w:bottom w:val="single" w:sz="4" w:space="0" w:color="auto"/>
              <w:right w:val="single" w:sz="4" w:space="0" w:color="auto"/>
            </w:tcBorders>
          </w:tcPr>
          <w:p w:rsidR="00A07991" w:rsidRPr="00A32EC3" w:rsidRDefault="00A07991" w:rsidP="006C03A7"/>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38</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38</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Особенности природы</w:t>
            </w:r>
            <w:r>
              <w:rPr>
                <w:rFonts w:ascii="Times New Roman" w:hAnsi="Times New Roman"/>
                <w:sz w:val="24"/>
                <w:szCs w:val="24"/>
              </w:rPr>
              <w:t>. п.р. 14. Сравнение ГП Африки и Южной Америки, определение черт сходства и различий, формулирование вывода (</w:t>
            </w:r>
            <w:proofErr w:type="spellStart"/>
            <w:r>
              <w:rPr>
                <w:rFonts w:ascii="Times New Roman" w:hAnsi="Times New Roman"/>
                <w:sz w:val="24"/>
                <w:szCs w:val="24"/>
              </w:rPr>
              <w:t>оценоч</w:t>
            </w:r>
            <w:proofErr w:type="spellEnd"/>
            <w:r>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ПР, ВП</w:t>
            </w:r>
          </w:p>
        </w:tc>
        <w:tc>
          <w:tcPr>
            <w:tcW w:w="1134" w:type="dxa"/>
            <w:tcBorders>
              <w:top w:val="single" w:sz="4" w:space="0" w:color="auto"/>
              <w:left w:val="single" w:sz="4" w:space="0" w:color="auto"/>
              <w:bottom w:val="single" w:sz="4" w:space="0" w:color="auto"/>
              <w:right w:val="single" w:sz="4" w:space="0" w:color="auto"/>
            </w:tcBorders>
          </w:tcPr>
          <w:p w:rsidR="00A07991" w:rsidRPr="00A32EC3" w:rsidRDefault="00A07991" w:rsidP="00A07991">
            <w:pPr>
              <w:ind w:firstLine="0"/>
            </w:pPr>
            <w:r w:rsidRPr="00A07991">
              <w:rPr>
                <w:sz w:val="24"/>
              </w:rPr>
              <w:t>Практическая работа</w:t>
            </w:r>
          </w:p>
        </w:tc>
        <w:tc>
          <w:tcPr>
            <w:tcW w:w="1134" w:type="dxa"/>
            <w:tcBorders>
              <w:top w:val="single" w:sz="4" w:space="0" w:color="auto"/>
              <w:left w:val="single" w:sz="4" w:space="0" w:color="auto"/>
              <w:bottom w:val="single" w:sz="4" w:space="0" w:color="auto"/>
              <w:right w:val="single" w:sz="4" w:space="0" w:color="auto"/>
            </w:tcBorders>
          </w:tcPr>
          <w:p w:rsidR="00A07991" w:rsidRPr="00A32EC3" w:rsidRDefault="00A07991" w:rsidP="006C03A7">
            <w:r w:rsidRPr="00A32EC3">
              <w:t>30.01</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39</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39</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Население и политическая карта</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p w:rsidR="00A07991" w:rsidRPr="00802125" w:rsidRDefault="00A07991" w:rsidP="006C03A7">
            <w:pPr>
              <w:spacing w:before="60" w:after="60"/>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lastRenderedPageBreak/>
              <w:t>УО</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pPr>
            <w:r w:rsidRPr="000F0391">
              <w:rPr>
                <w:sz w:val="24"/>
                <w:szCs w:val="24"/>
              </w:rPr>
              <w:t xml:space="preserve">Работа с учебником и </w:t>
            </w:r>
            <w:r w:rsidRPr="000F0391">
              <w:rPr>
                <w:sz w:val="24"/>
                <w:szCs w:val="24"/>
              </w:rPr>
              <w:lastRenderedPageBreak/>
              <w:t>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A32EC3" w:rsidRDefault="00A07991" w:rsidP="006C03A7">
            <w:r w:rsidRPr="00A32EC3">
              <w:lastRenderedPageBreak/>
              <w:t>04.02</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lastRenderedPageBreak/>
              <w:t>40</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lang w:val="en-US"/>
              </w:rPr>
            </w:pPr>
            <w:r w:rsidRPr="00802125">
              <w:rPr>
                <w:rFonts w:ascii="Times New Roman" w:hAnsi="Times New Roman"/>
                <w:b/>
                <w:sz w:val="24"/>
                <w:szCs w:val="24"/>
              </w:rPr>
              <w:t>Урок 40</w:t>
            </w:r>
          </w:p>
          <w:p w:rsidR="00A07991" w:rsidRPr="00802125" w:rsidRDefault="00A07991" w:rsidP="006C03A7">
            <w:pPr>
              <w:jc w:val="left"/>
              <w:rPr>
                <w:rFonts w:ascii="Times New Roman" w:hAnsi="Times New Roman"/>
                <w:sz w:val="24"/>
                <w:szCs w:val="24"/>
              </w:rPr>
            </w:pPr>
            <w:proofErr w:type="spellStart"/>
            <w:r w:rsidRPr="00802125">
              <w:rPr>
                <w:rFonts w:ascii="Times New Roman" w:hAnsi="Times New Roman"/>
                <w:sz w:val="24"/>
                <w:szCs w:val="24"/>
              </w:rPr>
              <w:t>Внеандийский</w:t>
            </w:r>
            <w:proofErr w:type="spellEnd"/>
            <w:r w:rsidRPr="00802125">
              <w:rPr>
                <w:rFonts w:ascii="Times New Roman" w:hAnsi="Times New Roman"/>
                <w:sz w:val="24"/>
                <w:szCs w:val="24"/>
              </w:rPr>
              <w:t xml:space="preserve"> Восток. Бразилия</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УО</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pPr>
            <w:r w:rsidRPr="000F0391">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A32EC3" w:rsidRDefault="00A07991" w:rsidP="006C03A7">
            <w:r w:rsidRPr="00A32EC3">
              <w:t>06.02</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41</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sz w:val="24"/>
                <w:szCs w:val="24"/>
                <w:lang w:val="en-US"/>
              </w:rPr>
            </w:pPr>
            <w:r w:rsidRPr="00802125">
              <w:rPr>
                <w:rFonts w:ascii="Times New Roman" w:hAnsi="Times New Roman"/>
                <w:b/>
                <w:sz w:val="24"/>
                <w:szCs w:val="24"/>
              </w:rPr>
              <w:t>Урок41</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Аргентина</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УО</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pPr>
            <w:r w:rsidRPr="000F0391">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A32EC3" w:rsidRDefault="00A07991" w:rsidP="006C03A7">
            <w:r w:rsidRPr="00A32EC3">
              <w:t>11.02</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42</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42</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Андийский Запад. Перу. Чили. Венесуэла</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УО</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pPr>
            <w:r w:rsidRPr="000F0391">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A32EC3" w:rsidRDefault="00A07991" w:rsidP="006C03A7">
            <w:r w:rsidRPr="00A32EC3">
              <w:t>13.02</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Антарктида</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07991" w:rsidRPr="00A32EC3" w:rsidRDefault="00A07991" w:rsidP="006C03A7"/>
        </w:tc>
        <w:tc>
          <w:tcPr>
            <w:tcW w:w="1134" w:type="dxa"/>
            <w:tcBorders>
              <w:top w:val="single" w:sz="4" w:space="0" w:color="auto"/>
              <w:left w:val="single" w:sz="4" w:space="0" w:color="auto"/>
              <w:bottom w:val="single" w:sz="4" w:space="0" w:color="auto"/>
              <w:right w:val="single" w:sz="4" w:space="0" w:color="auto"/>
            </w:tcBorders>
          </w:tcPr>
          <w:p w:rsidR="00A07991" w:rsidRPr="00A32EC3" w:rsidRDefault="00A07991" w:rsidP="006C03A7"/>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43</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43</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Особенности природы</w:t>
            </w:r>
            <w:r>
              <w:rPr>
                <w:rFonts w:ascii="Times New Roman" w:hAnsi="Times New Roman"/>
                <w:sz w:val="24"/>
                <w:szCs w:val="24"/>
              </w:rPr>
              <w:t>. П.р. 15 Сравнение природы Арктики и Антарктики, защита проектов практического использования Антарктиды или СЛО в различных областях человеческой деятельности (</w:t>
            </w:r>
            <w:proofErr w:type="spellStart"/>
            <w:r>
              <w:rPr>
                <w:rFonts w:ascii="Times New Roman" w:hAnsi="Times New Roman"/>
                <w:sz w:val="24"/>
                <w:szCs w:val="24"/>
              </w:rPr>
              <w:t>оценоч</w:t>
            </w:r>
            <w:proofErr w:type="spellEnd"/>
            <w:r>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Изучение нового материала.</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autoSpaceDN w:val="0"/>
              <w:adjustRightInd w:val="0"/>
              <w:spacing w:line="240" w:lineRule="auto"/>
              <w:ind w:firstLine="0"/>
              <w:jc w:val="left"/>
              <w:rPr>
                <w:rFonts w:ascii="Times New Roman" w:hAnsi="Times New Roman"/>
                <w:color w:val="191919"/>
                <w:sz w:val="24"/>
                <w:szCs w:val="24"/>
              </w:rPr>
            </w:pPr>
            <w:r>
              <w:rPr>
                <w:rFonts w:ascii="Times New Roman" w:hAnsi="Times New Roman"/>
                <w:color w:val="191919"/>
                <w:sz w:val="24"/>
                <w:szCs w:val="24"/>
              </w:rPr>
              <w:t>ПР, ВП</w:t>
            </w:r>
          </w:p>
        </w:tc>
        <w:tc>
          <w:tcPr>
            <w:tcW w:w="1134" w:type="dxa"/>
            <w:tcBorders>
              <w:top w:val="single" w:sz="4" w:space="0" w:color="auto"/>
              <w:left w:val="single" w:sz="4" w:space="0" w:color="auto"/>
              <w:bottom w:val="single" w:sz="4" w:space="0" w:color="auto"/>
              <w:right w:val="single" w:sz="4" w:space="0" w:color="auto"/>
            </w:tcBorders>
          </w:tcPr>
          <w:p w:rsidR="00A07991" w:rsidRPr="00A32EC3" w:rsidRDefault="00A07991" w:rsidP="00A07991">
            <w:pPr>
              <w:ind w:firstLine="0"/>
            </w:pPr>
            <w:r w:rsidRPr="00A07991">
              <w:rPr>
                <w:sz w:val="24"/>
              </w:rPr>
              <w:t>Практическая работа</w:t>
            </w:r>
          </w:p>
        </w:tc>
        <w:tc>
          <w:tcPr>
            <w:tcW w:w="1134" w:type="dxa"/>
            <w:tcBorders>
              <w:top w:val="single" w:sz="4" w:space="0" w:color="auto"/>
              <w:left w:val="single" w:sz="4" w:space="0" w:color="auto"/>
              <w:bottom w:val="single" w:sz="4" w:space="0" w:color="auto"/>
              <w:right w:val="single" w:sz="4" w:space="0" w:color="auto"/>
            </w:tcBorders>
          </w:tcPr>
          <w:p w:rsidR="00A07991" w:rsidRPr="00A32EC3" w:rsidRDefault="00A07991" w:rsidP="006C03A7">
            <w:r w:rsidRPr="00A32EC3">
              <w:t>18.02</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Северная Америка</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07991" w:rsidRPr="00A32EC3" w:rsidRDefault="00A07991" w:rsidP="006C03A7"/>
        </w:tc>
        <w:tc>
          <w:tcPr>
            <w:tcW w:w="1134" w:type="dxa"/>
            <w:tcBorders>
              <w:top w:val="single" w:sz="4" w:space="0" w:color="auto"/>
              <w:left w:val="single" w:sz="4" w:space="0" w:color="auto"/>
              <w:bottom w:val="single" w:sz="4" w:space="0" w:color="auto"/>
              <w:right w:val="single" w:sz="4" w:space="0" w:color="auto"/>
            </w:tcBorders>
          </w:tcPr>
          <w:p w:rsidR="00A07991" w:rsidRPr="00A32EC3" w:rsidRDefault="00A07991" w:rsidP="006C03A7"/>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44</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44</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Особенности природы</w:t>
            </w:r>
            <w:r>
              <w:rPr>
                <w:rFonts w:ascii="Times New Roman" w:hAnsi="Times New Roman"/>
                <w:sz w:val="24"/>
                <w:szCs w:val="24"/>
              </w:rPr>
              <w:t>. П.р. 16 сравнение климата полуостровов материка (по выбору), расположенных в одном климатическом поясе, объяснение причин сходства или различия, оценка климатических условий для жизни (</w:t>
            </w:r>
            <w:proofErr w:type="spellStart"/>
            <w:r>
              <w:rPr>
                <w:rFonts w:ascii="Times New Roman" w:hAnsi="Times New Roman"/>
                <w:sz w:val="24"/>
                <w:szCs w:val="24"/>
              </w:rPr>
              <w:t>обуч</w:t>
            </w:r>
            <w:proofErr w:type="spellEnd"/>
            <w:r>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ПР, УО</w:t>
            </w:r>
          </w:p>
        </w:tc>
        <w:tc>
          <w:tcPr>
            <w:tcW w:w="1134" w:type="dxa"/>
            <w:tcBorders>
              <w:top w:val="single" w:sz="4" w:space="0" w:color="auto"/>
              <w:left w:val="single" w:sz="4" w:space="0" w:color="auto"/>
              <w:bottom w:val="single" w:sz="4" w:space="0" w:color="auto"/>
              <w:right w:val="single" w:sz="4" w:space="0" w:color="auto"/>
            </w:tcBorders>
          </w:tcPr>
          <w:p w:rsidR="00A07991" w:rsidRPr="00A32EC3" w:rsidRDefault="00A07991" w:rsidP="00A07991">
            <w:pPr>
              <w:ind w:firstLine="0"/>
            </w:pPr>
            <w:r w:rsidRPr="00A07991">
              <w:rPr>
                <w:sz w:val="24"/>
              </w:rPr>
              <w:t>Практическая работа</w:t>
            </w:r>
          </w:p>
        </w:tc>
        <w:tc>
          <w:tcPr>
            <w:tcW w:w="1134" w:type="dxa"/>
            <w:tcBorders>
              <w:top w:val="single" w:sz="4" w:space="0" w:color="auto"/>
              <w:left w:val="single" w:sz="4" w:space="0" w:color="auto"/>
              <w:bottom w:val="single" w:sz="4" w:space="0" w:color="auto"/>
              <w:right w:val="single" w:sz="4" w:space="0" w:color="auto"/>
            </w:tcBorders>
          </w:tcPr>
          <w:p w:rsidR="00A07991" w:rsidRPr="00A32EC3" w:rsidRDefault="00A07991" w:rsidP="006C03A7">
            <w:r w:rsidRPr="00A32EC3">
              <w:t>20.02</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45</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072449" w:rsidRDefault="00A07991" w:rsidP="006C03A7">
            <w:pPr>
              <w:jc w:val="left"/>
              <w:rPr>
                <w:rFonts w:ascii="Times New Roman" w:hAnsi="Times New Roman"/>
                <w:b/>
                <w:sz w:val="24"/>
                <w:szCs w:val="24"/>
              </w:rPr>
            </w:pPr>
            <w:r w:rsidRPr="00802125">
              <w:rPr>
                <w:rFonts w:ascii="Times New Roman" w:hAnsi="Times New Roman"/>
                <w:b/>
                <w:sz w:val="24"/>
                <w:szCs w:val="24"/>
              </w:rPr>
              <w:t>Урок 45</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СоединённыеШтаты Америки</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ФО, РК</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pPr>
            <w:r w:rsidRPr="0076534F">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sz w:val="24"/>
                <w:szCs w:val="24"/>
              </w:rPr>
            </w:pPr>
            <w:r>
              <w:rPr>
                <w:rFonts w:ascii="Times New Roman" w:hAnsi="Times New Roman"/>
                <w:sz w:val="24"/>
                <w:szCs w:val="24"/>
              </w:rPr>
              <w:t>25.02</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46</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072449" w:rsidRDefault="00A07991" w:rsidP="006C03A7">
            <w:pPr>
              <w:jc w:val="left"/>
              <w:rPr>
                <w:rFonts w:ascii="Times New Roman" w:hAnsi="Times New Roman"/>
                <w:b/>
                <w:sz w:val="24"/>
                <w:szCs w:val="24"/>
              </w:rPr>
            </w:pPr>
            <w:r w:rsidRPr="00802125">
              <w:rPr>
                <w:rFonts w:ascii="Times New Roman" w:hAnsi="Times New Roman"/>
                <w:b/>
                <w:sz w:val="24"/>
                <w:szCs w:val="24"/>
              </w:rPr>
              <w:t>Урок 46</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Канада</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autoSpaceDN w:val="0"/>
              <w:adjustRightInd w:val="0"/>
              <w:spacing w:line="240" w:lineRule="auto"/>
              <w:ind w:firstLine="0"/>
              <w:jc w:val="left"/>
              <w:rPr>
                <w:rFonts w:ascii="Times New Roman" w:hAnsi="Times New Roman"/>
                <w:color w:val="191919"/>
                <w:sz w:val="24"/>
                <w:szCs w:val="24"/>
              </w:rPr>
            </w:pPr>
            <w:r>
              <w:rPr>
                <w:rFonts w:ascii="Times New Roman" w:hAnsi="Times New Roman"/>
                <w:color w:val="191919"/>
                <w:sz w:val="24"/>
                <w:szCs w:val="24"/>
              </w:rPr>
              <w:t>РК</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pPr>
            <w:r w:rsidRPr="0076534F">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8306B1" w:rsidRDefault="00A07991" w:rsidP="006C03A7">
            <w:r w:rsidRPr="008306B1">
              <w:t>27.02</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47</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072449" w:rsidRDefault="00A07991" w:rsidP="006C03A7">
            <w:pPr>
              <w:jc w:val="left"/>
              <w:rPr>
                <w:rFonts w:ascii="Times New Roman" w:hAnsi="Times New Roman"/>
                <w:b/>
                <w:sz w:val="24"/>
                <w:szCs w:val="24"/>
              </w:rPr>
            </w:pPr>
            <w:r w:rsidRPr="00802125">
              <w:rPr>
                <w:rFonts w:ascii="Times New Roman" w:hAnsi="Times New Roman"/>
                <w:b/>
                <w:sz w:val="24"/>
                <w:szCs w:val="24"/>
              </w:rPr>
              <w:t>Урок 47</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Средняя Америка. Мексика</w:t>
            </w:r>
            <w:r>
              <w:rPr>
                <w:rFonts w:ascii="Times New Roman" w:hAnsi="Times New Roman"/>
                <w:sz w:val="24"/>
                <w:szCs w:val="24"/>
              </w:rPr>
              <w:t xml:space="preserve">. </w:t>
            </w:r>
            <w:proofErr w:type="spellStart"/>
            <w:r>
              <w:rPr>
                <w:rFonts w:ascii="Times New Roman" w:hAnsi="Times New Roman"/>
                <w:sz w:val="24"/>
                <w:szCs w:val="24"/>
              </w:rPr>
              <w:t>П.р</w:t>
            </w:r>
            <w:proofErr w:type="spellEnd"/>
            <w:r>
              <w:rPr>
                <w:rFonts w:ascii="Times New Roman" w:hAnsi="Times New Roman"/>
                <w:sz w:val="24"/>
                <w:szCs w:val="24"/>
              </w:rPr>
              <w:t xml:space="preserve"> 17. Составление проекта возможного путешествия по странам континента с обоснованием его целей, </w:t>
            </w:r>
            <w:r>
              <w:rPr>
                <w:rFonts w:ascii="Times New Roman" w:hAnsi="Times New Roman"/>
                <w:sz w:val="24"/>
                <w:szCs w:val="24"/>
              </w:rPr>
              <w:lastRenderedPageBreak/>
              <w:t>оформлением картосхемы маршрута, описанием современных ландшафтов и различий в характере освоения территорий по пути следования (</w:t>
            </w:r>
            <w:proofErr w:type="spellStart"/>
            <w:r>
              <w:rPr>
                <w:rFonts w:ascii="Times New Roman" w:hAnsi="Times New Roman"/>
                <w:sz w:val="24"/>
                <w:szCs w:val="24"/>
              </w:rPr>
              <w:t>оценоч</w:t>
            </w:r>
            <w:proofErr w:type="spellEnd"/>
            <w:r>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lastRenderedPageBreak/>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Комбинированный</w:t>
            </w:r>
            <w:proofErr w:type="gramStart"/>
            <w:r w:rsidRPr="00802125">
              <w:rPr>
                <w:rFonts w:ascii="Times New Roman" w:hAnsi="Times New Roman"/>
                <w:sz w:val="24"/>
                <w:szCs w:val="24"/>
              </w:rPr>
              <w:t>..</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ПР, ВП</w:t>
            </w:r>
          </w:p>
        </w:tc>
        <w:tc>
          <w:tcPr>
            <w:tcW w:w="1134" w:type="dxa"/>
            <w:tcBorders>
              <w:top w:val="single" w:sz="4" w:space="0" w:color="auto"/>
              <w:left w:val="single" w:sz="4" w:space="0" w:color="auto"/>
              <w:bottom w:val="single" w:sz="4" w:space="0" w:color="auto"/>
              <w:right w:val="single" w:sz="4" w:space="0" w:color="auto"/>
            </w:tcBorders>
          </w:tcPr>
          <w:p w:rsidR="00A07991" w:rsidRPr="008306B1" w:rsidRDefault="00A07991" w:rsidP="00A07991">
            <w:pPr>
              <w:ind w:firstLine="0"/>
            </w:pPr>
            <w:r w:rsidRPr="00A07991">
              <w:rPr>
                <w:sz w:val="24"/>
              </w:rPr>
              <w:t>Практическая работа</w:t>
            </w:r>
          </w:p>
        </w:tc>
        <w:tc>
          <w:tcPr>
            <w:tcW w:w="1134" w:type="dxa"/>
            <w:tcBorders>
              <w:top w:val="single" w:sz="4" w:space="0" w:color="auto"/>
              <w:left w:val="single" w:sz="4" w:space="0" w:color="auto"/>
              <w:bottom w:val="single" w:sz="4" w:space="0" w:color="auto"/>
              <w:right w:val="single" w:sz="4" w:space="0" w:color="auto"/>
            </w:tcBorders>
          </w:tcPr>
          <w:p w:rsidR="00A07991" w:rsidRPr="008306B1" w:rsidRDefault="00A07991" w:rsidP="006C03A7">
            <w:r w:rsidRPr="008306B1">
              <w:t>03.03</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Евразия</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14</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07991" w:rsidRPr="008306B1" w:rsidRDefault="00A07991" w:rsidP="006C03A7"/>
        </w:tc>
        <w:tc>
          <w:tcPr>
            <w:tcW w:w="1134" w:type="dxa"/>
            <w:tcBorders>
              <w:top w:val="single" w:sz="4" w:space="0" w:color="auto"/>
              <w:left w:val="single" w:sz="4" w:space="0" w:color="auto"/>
              <w:bottom w:val="single" w:sz="4" w:space="0" w:color="auto"/>
              <w:right w:val="single" w:sz="4" w:space="0" w:color="auto"/>
            </w:tcBorders>
          </w:tcPr>
          <w:p w:rsidR="00A07991" w:rsidRPr="008306B1" w:rsidRDefault="00A07991" w:rsidP="006C03A7"/>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48</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Урок 48</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Основные черты Природы Евразии. Население материка</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tcPr>
          <w:p w:rsidR="00A07991" w:rsidRDefault="00A07991">
            <w:r w:rsidRPr="0097588F">
              <w:rPr>
                <w:rFonts w:ascii="Times New Roman" w:hAnsi="Times New Roman"/>
                <w:sz w:val="24"/>
                <w:szCs w:val="24"/>
              </w:rPr>
              <w:t>УО, ФО</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pPr>
            <w:r w:rsidRPr="00E97154">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8306B1" w:rsidRDefault="00A07991" w:rsidP="006C03A7">
            <w:r w:rsidRPr="008306B1">
              <w:t>05.03</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49</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49</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Северная Европа. Швеция и Норвегия</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p w:rsidR="00A07991" w:rsidRPr="00802125" w:rsidRDefault="00A07991" w:rsidP="006C03A7">
            <w:pPr>
              <w:spacing w:before="60" w:after="60"/>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07991" w:rsidRDefault="00A07991">
            <w:r w:rsidRPr="0097588F">
              <w:rPr>
                <w:rFonts w:ascii="Times New Roman" w:hAnsi="Times New Roman"/>
                <w:sz w:val="24"/>
                <w:szCs w:val="24"/>
              </w:rPr>
              <w:t>УО, ФО</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pPr>
            <w:r w:rsidRPr="00E97154">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8306B1" w:rsidRDefault="00A07991" w:rsidP="006C03A7">
            <w:r w:rsidRPr="008306B1">
              <w:t>10.03</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50</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50</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Западная Европа. Великобритания. Франция</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tcPr>
          <w:p w:rsidR="00A07991" w:rsidRDefault="00A07991">
            <w:r w:rsidRPr="0097588F">
              <w:rPr>
                <w:rFonts w:ascii="Times New Roman" w:hAnsi="Times New Roman"/>
                <w:sz w:val="24"/>
                <w:szCs w:val="24"/>
              </w:rPr>
              <w:t>УО, ФО</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pPr>
            <w:r w:rsidRPr="00E97154">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8306B1" w:rsidRDefault="00A07991" w:rsidP="006C03A7">
            <w:r w:rsidRPr="008306B1">
              <w:t>12.03</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51</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51</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Западная Европа. Нидерланды. Германия. Швейцария</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tcPr>
          <w:p w:rsidR="00A07991" w:rsidRDefault="00A07991">
            <w:r w:rsidRPr="0097588F">
              <w:rPr>
                <w:rFonts w:ascii="Times New Roman" w:hAnsi="Times New Roman"/>
                <w:sz w:val="24"/>
                <w:szCs w:val="24"/>
              </w:rPr>
              <w:t>УО, ФО</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pPr>
            <w:r w:rsidRPr="00E97154">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8306B1" w:rsidRDefault="00A07991" w:rsidP="006C03A7">
            <w:r w:rsidRPr="008306B1">
              <w:t>17.03</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52</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52</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Восточная Европа. Польша. Чехия. Словакия. Венгрия</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tcPr>
          <w:p w:rsidR="00A07991" w:rsidRDefault="00A07991">
            <w:r w:rsidRPr="0097588F">
              <w:rPr>
                <w:rFonts w:ascii="Times New Roman" w:hAnsi="Times New Roman"/>
                <w:sz w:val="24"/>
                <w:szCs w:val="24"/>
              </w:rPr>
              <w:t>УО, ФО</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pPr>
            <w:r w:rsidRPr="00E97154">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8306B1" w:rsidRDefault="00A07991" w:rsidP="006C03A7">
            <w:r w:rsidRPr="008306B1">
              <w:t>19.03</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53</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lang w:val="en-US"/>
              </w:rPr>
            </w:pPr>
            <w:r w:rsidRPr="00802125">
              <w:rPr>
                <w:rFonts w:ascii="Times New Roman" w:hAnsi="Times New Roman"/>
                <w:b/>
                <w:sz w:val="24"/>
                <w:szCs w:val="24"/>
              </w:rPr>
              <w:t>Урок 53</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Белоруссия. Украина</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УО, ФО</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pPr>
            <w:r w:rsidRPr="00E97154">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8306B1" w:rsidRDefault="00A07991" w:rsidP="006C03A7">
            <w:r w:rsidRPr="008306B1">
              <w:t>02.04</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54</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54</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Южная Европа. Италия и Греция</w:t>
            </w:r>
            <w:r>
              <w:rPr>
                <w:rFonts w:ascii="Times New Roman" w:hAnsi="Times New Roman"/>
                <w:sz w:val="24"/>
                <w:szCs w:val="24"/>
              </w:rPr>
              <w:t>. п.р. 18 Составление описания одной из стран Южной Европы (</w:t>
            </w:r>
            <w:proofErr w:type="spellStart"/>
            <w:r>
              <w:rPr>
                <w:rFonts w:ascii="Times New Roman" w:hAnsi="Times New Roman"/>
                <w:sz w:val="24"/>
                <w:szCs w:val="24"/>
              </w:rPr>
              <w:t>оценоч</w:t>
            </w:r>
            <w:proofErr w:type="spellEnd"/>
            <w:r>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ПР</w:t>
            </w:r>
            <w:proofErr w:type="gramStart"/>
            <w:r>
              <w:rPr>
                <w:rFonts w:ascii="Times New Roman" w:hAnsi="Times New Roman"/>
                <w:sz w:val="24"/>
                <w:szCs w:val="24"/>
              </w:rPr>
              <w:t>,В</w:t>
            </w:r>
            <w:proofErr w:type="gramEnd"/>
            <w:r>
              <w:rPr>
                <w:rFonts w:ascii="Times New Roman" w:hAnsi="Times New Roman"/>
                <w:sz w:val="24"/>
                <w:szCs w:val="24"/>
              </w:rPr>
              <w:t>П</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pPr>
            <w:r w:rsidRPr="00E97154">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8306B1" w:rsidRDefault="00A07991" w:rsidP="006C03A7">
            <w:r w:rsidRPr="008306B1">
              <w:t>07.04</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55</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55</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Юго-Западная Азия. Республики Закавказья. Турция</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roofErr w:type="gramStart"/>
            <w:r w:rsidRPr="00802125">
              <w:rPr>
                <w:rFonts w:ascii="Times New Roman" w:hAnsi="Times New Roman"/>
                <w:sz w:val="24"/>
                <w:szCs w:val="24"/>
              </w:rPr>
              <w:t>..</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РК, УО</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pPr>
            <w:r w:rsidRPr="00E97154">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tcPr>
          <w:p w:rsidR="00A07991" w:rsidRPr="008306B1" w:rsidRDefault="00A07991" w:rsidP="006C03A7">
            <w:r w:rsidRPr="008306B1">
              <w:t>09.04</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56</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56</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Юго-Западная Азия. Израиль. Арабские страны. Иран</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РК, УО</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613A9B">
            <w:pPr>
              <w:ind w:firstLine="0"/>
            </w:pPr>
            <w:r w:rsidRPr="00E97154">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sz w:val="24"/>
                <w:szCs w:val="24"/>
              </w:rPr>
            </w:pPr>
            <w:r>
              <w:rPr>
                <w:rFonts w:ascii="Times New Roman" w:hAnsi="Times New Roman"/>
                <w:sz w:val="24"/>
                <w:szCs w:val="24"/>
              </w:rPr>
              <w:t>14.04</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57</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lang w:val="en-US"/>
              </w:rPr>
            </w:pPr>
            <w:r w:rsidRPr="00802125">
              <w:rPr>
                <w:rFonts w:ascii="Times New Roman" w:hAnsi="Times New Roman"/>
                <w:b/>
                <w:sz w:val="24"/>
                <w:szCs w:val="24"/>
              </w:rPr>
              <w:t>Урок 57</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Южная Азия. Индия</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roofErr w:type="gramStart"/>
            <w:r w:rsidRPr="00802125">
              <w:rPr>
                <w:rFonts w:ascii="Times New Roman" w:hAnsi="Times New Roman"/>
                <w:sz w:val="24"/>
                <w:szCs w:val="24"/>
              </w:rPr>
              <w:t>..</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РК</w:t>
            </w:r>
            <w:proofErr w:type="gramStart"/>
            <w:r>
              <w:rPr>
                <w:rFonts w:ascii="Times New Roman" w:hAnsi="Times New Roman"/>
                <w:sz w:val="24"/>
                <w:szCs w:val="24"/>
              </w:rPr>
              <w:t>,Ф</w:t>
            </w:r>
            <w:proofErr w:type="gramEnd"/>
            <w:r>
              <w:rPr>
                <w:rFonts w:ascii="Times New Roman" w:hAnsi="Times New Roman"/>
                <w:sz w:val="24"/>
                <w:szCs w:val="24"/>
              </w:rPr>
              <w:t>О</w:t>
            </w:r>
          </w:p>
        </w:tc>
        <w:tc>
          <w:tcPr>
            <w:tcW w:w="1134" w:type="dxa"/>
            <w:tcBorders>
              <w:top w:val="single" w:sz="4" w:space="0" w:color="auto"/>
              <w:left w:val="single" w:sz="4" w:space="0" w:color="auto"/>
              <w:bottom w:val="single" w:sz="4" w:space="0" w:color="auto"/>
              <w:right w:val="single" w:sz="4" w:space="0" w:color="auto"/>
            </w:tcBorders>
          </w:tcPr>
          <w:p w:rsidR="00A07991" w:rsidRDefault="00613A9B" w:rsidP="006C03A7">
            <w:pPr>
              <w:jc w:val="left"/>
              <w:rPr>
                <w:rFonts w:ascii="Times New Roman" w:hAnsi="Times New Roman"/>
                <w:sz w:val="24"/>
                <w:szCs w:val="24"/>
              </w:rPr>
            </w:pPr>
            <w:r>
              <w:rPr>
                <w:rFonts w:ascii="Times New Roman" w:hAnsi="Times New Roman"/>
                <w:sz w:val="24"/>
                <w:szCs w:val="24"/>
              </w:rPr>
              <w:t>Составление схем</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sz w:val="24"/>
                <w:szCs w:val="24"/>
              </w:rPr>
            </w:pPr>
            <w:r>
              <w:rPr>
                <w:rFonts w:ascii="Times New Roman" w:hAnsi="Times New Roman"/>
                <w:sz w:val="24"/>
                <w:szCs w:val="24"/>
              </w:rPr>
              <w:t>16.04</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lastRenderedPageBreak/>
              <w:t>58</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58</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Страны Центральной Азии</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РК, УО</w:t>
            </w:r>
          </w:p>
        </w:tc>
        <w:tc>
          <w:tcPr>
            <w:tcW w:w="1134" w:type="dxa"/>
            <w:tcBorders>
              <w:top w:val="single" w:sz="4" w:space="0" w:color="auto"/>
              <w:left w:val="single" w:sz="4" w:space="0" w:color="auto"/>
              <w:bottom w:val="single" w:sz="4" w:space="0" w:color="auto"/>
              <w:right w:val="single" w:sz="4" w:space="0" w:color="auto"/>
            </w:tcBorders>
          </w:tcPr>
          <w:p w:rsidR="00A07991" w:rsidRDefault="00613A9B" w:rsidP="006C03A7">
            <w:pPr>
              <w:jc w:val="left"/>
              <w:rPr>
                <w:rFonts w:ascii="Times New Roman" w:hAnsi="Times New Roman"/>
                <w:sz w:val="24"/>
                <w:szCs w:val="24"/>
              </w:rPr>
            </w:pPr>
            <w:r>
              <w:rPr>
                <w:rFonts w:ascii="Times New Roman" w:hAnsi="Times New Roman"/>
                <w:sz w:val="24"/>
                <w:szCs w:val="24"/>
              </w:rPr>
              <w:t>Составление схем</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sz w:val="24"/>
                <w:szCs w:val="24"/>
              </w:rPr>
            </w:pPr>
            <w:r>
              <w:rPr>
                <w:rFonts w:ascii="Times New Roman" w:hAnsi="Times New Roman"/>
                <w:sz w:val="24"/>
                <w:szCs w:val="24"/>
              </w:rPr>
              <w:t>21.04</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613A9B"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jc w:val="left"/>
              <w:rPr>
                <w:rFonts w:ascii="Times New Roman" w:hAnsi="Times New Roman"/>
                <w:b/>
                <w:sz w:val="24"/>
                <w:szCs w:val="24"/>
              </w:rPr>
            </w:pPr>
            <w:r w:rsidRPr="00802125">
              <w:rPr>
                <w:rFonts w:ascii="Times New Roman" w:hAnsi="Times New Roman"/>
                <w:b/>
                <w:sz w:val="24"/>
                <w:szCs w:val="24"/>
              </w:rPr>
              <w:t>59</w:t>
            </w:r>
          </w:p>
        </w:tc>
        <w:tc>
          <w:tcPr>
            <w:tcW w:w="3486" w:type="dxa"/>
            <w:tcBorders>
              <w:top w:val="single" w:sz="4" w:space="0" w:color="auto"/>
              <w:left w:val="single" w:sz="4" w:space="0" w:color="auto"/>
              <w:bottom w:val="single" w:sz="4" w:space="0" w:color="auto"/>
              <w:right w:val="single" w:sz="4" w:space="0" w:color="auto"/>
            </w:tcBorders>
            <w:vAlign w:val="center"/>
            <w:hideMark/>
          </w:tcPr>
          <w:p w:rsidR="00613A9B" w:rsidRPr="00802125" w:rsidRDefault="00613A9B" w:rsidP="006C03A7">
            <w:pPr>
              <w:jc w:val="left"/>
              <w:rPr>
                <w:rFonts w:ascii="Times New Roman" w:hAnsi="Times New Roman"/>
                <w:b/>
                <w:sz w:val="24"/>
                <w:szCs w:val="24"/>
                <w:lang w:val="en-US"/>
              </w:rPr>
            </w:pPr>
            <w:r w:rsidRPr="00802125">
              <w:rPr>
                <w:rFonts w:ascii="Times New Roman" w:hAnsi="Times New Roman"/>
                <w:b/>
                <w:sz w:val="24"/>
                <w:szCs w:val="24"/>
              </w:rPr>
              <w:t>Урок 59</w:t>
            </w:r>
          </w:p>
          <w:p w:rsidR="00613A9B" w:rsidRPr="00802125" w:rsidRDefault="00613A9B" w:rsidP="006C03A7">
            <w:pPr>
              <w:jc w:val="left"/>
              <w:rPr>
                <w:rFonts w:ascii="Times New Roman" w:hAnsi="Times New Roman"/>
                <w:sz w:val="24"/>
                <w:szCs w:val="24"/>
              </w:rPr>
            </w:pPr>
            <w:r w:rsidRPr="00802125">
              <w:rPr>
                <w:rFonts w:ascii="Times New Roman" w:hAnsi="Times New Roman"/>
                <w:sz w:val="24"/>
                <w:szCs w:val="24"/>
              </w:rPr>
              <w:t>Восточная Азия. Китай</w:t>
            </w:r>
          </w:p>
        </w:tc>
        <w:tc>
          <w:tcPr>
            <w:tcW w:w="709"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autoSpaceDN w:val="0"/>
              <w:adjustRightInd w:val="0"/>
              <w:spacing w:line="240" w:lineRule="auto"/>
              <w:ind w:firstLine="0"/>
              <w:jc w:val="left"/>
              <w:rPr>
                <w:rFonts w:ascii="Times New Roman" w:hAnsi="Times New Roman"/>
                <w:color w:val="191919"/>
                <w:sz w:val="24"/>
                <w:szCs w:val="24"/>
              </w:rPr>
            </w:pPr>
            <w:r>
              <w:rPr>
                <w:rFonts w:ascii="Times New Roman" w:hAnsi="Times New Roman"/>
                <w:color w:val="191919"/>
                <w:sz w:val="24"/>
                <w:szCs w:val="24"/>
              </w:rPr>
              <w:t>УО</w:t>
            </w:r>
          </w:p>
        </w:tc>
        <w:tc>
          <w:tcPr>
            <w:tcW w:w="1134" w:type="dxa"/>
            <w:tcBorders>
              <w:top w:val="single" w:sz="4" w:space="0" w:color="auto"/>
              <w:left w:val="single" w:sz="4" w:space="0" w:color="auto"/>
              <w:bottom w:val="single" w:sz="4" w:space="0" w:color="auto"/>
              <w:right w:val="single" w:sz="4" w:space="0" w:color="auto"/>
            </w:tcBorders>
          </w:tcPr>
          <w:p w:rsidR="00613A9B" w:rsidRDefault="00613A9B" w:rsidP="00613A9B">
            <w:pPr>
              <w:ind w:firstLine="0"/>
            </w:pPr>
            <w:r w:rsidRPr="009430F3">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jc w:val="left"/>
              <w:rPr>
                <w:rFonts w:ascii="Times New Roman" w:hAnsi="Times New Roman"/>
                <w:sz w:val="24"/>
                <w:szCs w:val="24"/>
              </w:rPr>
            </w:pPr>
            <w:r>
              <w:rPr>
                <w:rFonts w:ascii="Times New Roman" w:hAnsi="Times New Roman"/>
                <w:sz w:val="24"/>
                <w:szCs w:val="24"/>
              </w:rPr>
              <w:t>23.04</w:t>
            </w:r>
          </w:p>
        </w:tc>
        <w:tc>
          <w:tcPr>
            <w:tcW w:w="992"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jc w:val="left"/>
              <w:rPr>
                <w:rFonts w:ascii="Times New Roman" w:hAnsi="Times New Roman"/>
                <w:b/>
                <w:sz w:val="24"/>
                <w:szCs w:val="24"/>
              </w:rPr>
            </w:pPr>
          </w:p>
        </w:tc>
      </w:tr>
      <w:tr w:rsidR="00613A9B"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jc w:val="left"/>
              <w:rPr>
                <w:rFonts w:ascii="Times New Roman" w:hAnsi="Times New Roman"/>
                <w:b/>
                <w:sz w:val="24"/>
                <w:szCs w:val="24"/>
              </w:rPr>
            </w:pPr>
            <w:r w:rsidRPr="00802125">
              <w:rPr>
                <w:rFonts w:ascii="Times New Roman" w:hAnsi="Times New Roman"/>
                <w:b/>
                <w:sz w:val="24"/>
                <w:szCs w:val="24"/>
              </w:rPr>
              <w:t>60</w:t>
            </w:r>
          </w:p>
        </w:tc>
        <w:tc>
          <w:tcPr>
            <w:tcW w:w="3486" w:type="dxa"/>
            <w:tcBorders>
              <w:top w:val="single" w:sz="4" w:space="0" w:color="auto"/>
              <w:left w:val="single" w:sz="4" w:space="0" w:color="auto"/>
              <w:bottom w:val="single" w:sz="4" w:space="0" w:color="auto"/>
              <w:right w:val="single" w:sz="4" w:space="0" w:color="auto"/>
            </w:tcBorders>
            <w:vAlign w:val="center"/>
            <w:hideMark/>
          </w:tcPr>
          <w:p w:rsidR="00613A9B" w:rsidRPr="00802125" w:rsidRDefault="00613A9B" w:rsidP="006C03A7">
            <w:pPr>
              <w:jc w:val="left"/>
              <w:rPr>
                <w:rFonts w:ascii="Times New Roman" w:hAnsi="Times New Roman"/>
                <w:b/>
                <w:sz w:val="24"/>
                <w:szCs w:val="24"/>
                <w:lang w:val="en-US"/>
              </w:rPr>
            </w:pPr>
            <w:r w:rsidRPr="00802125">
              <w:rPr>
                <w:rFonts w:ascii="Times New Roman" w:hAnsi="Times New Roman"/>
                <w:b/>
                <w:sz w:val="24"/>
                <w:szCs w:val="24"/>
              </w:rPr>
              <w:t>Урок 60</w:t>
            </w:r>
          </w:p>
          <w:p w:rsidR="00613A9B" w:rsidRPr="00802125" w:rsidRDefault="00613A9B" w:rsidP="006C03A7">
            <w:pPr>
              <w:jc w:val="left"/>
              <w:rPr>
                <w:rFonts w:ascii="Times New Roman" w:hAnsi="Times New Roman"/>
                <w:sz w:val="24"/>
                <w:szCs w:val="24"/>
              </w:rPr>
            </w:pPr>
            <w:r w:rsidRPr="00802125">
              <w:rPr>
                <w:rFonts w:ascii="Times New Roman" w:hAnsi="Times New Roman"/>
                <w:sz w:val="24"/>
                <w:szCs w:val="24"/>
              </w:rPr>
              <w:t>Япония</w:t>
            </w:r>
          </w:p>
        </w:tc>
        <w:tc>
          <w:tcPr>
            <w:tcW w:w="709"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spacing w:before="60" w:after="60"/>
              <w:ind w:firstLine="0"/>
              <w:jc w:val="left"/>
              <w:rPr>
                <w:rFonts w:ascii="Times New Roman" w:hAnsi="Times New Roman"/>
                <w:sz w:val="24"/>
                <w:szCs w:val="24"/>
              </w:rPr>
            </w:pPr>
            <w:r>
              <w:rPr>
                <w:rFonts w:ascii="Times New Roman" w:hAnsi="Times New Roman"/>
                <w:sz w:val="24"/>
                <w:szCs w:val="24"/>
              </w:rPr>
              <w:t>ФО</w:t>
            </w:r>
          </w:p>
        </w:tc>
        <w:tc>
          <w:tcPr>
            <w:tcW w:w="1134" w:type="dxa"/>
            <w:tcBorders>
              <w:top w:val="single" w:sz="4" w:space="0" w:color="auto"/>
              <w:left w:val="single" w:sz="4" w:space="0" w:color="auto"/>
              <w:bottom w:val="single" w:sz="4" w:space="0" w:color="auto"/>
              <w:right w:val="single" w:sz="4" w:space="0" w:color="auto"/>
            </w:tcBorders>
          </w:tcPr>
          <w:p w:rsidR="00613A9B" w:rsidRDefault="00613A9B" w:rsidP="00613A9B">
            <w:pPr>
              <w:ind w:firstLine="0"/>
            </w:pPr>
            <w:r w:rsidRPr="009430F3">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jc w:val="left"/>
              <w:rPr>
                <w:rFonts w:ascii="Times New Roman" w:hAnsi="Times New Roman"/>
                <w:sz w:val="24"/>
                <w:szCs w:val="24"/>
              </w:rPr>
            </w:pPr>
            <w:r>
              <w:rPr>
                <w:rFonts w:ascii="Times New Roman" w:hAnsi="Times New Roman"/>
                <w:sz w:val="24"/>
                <w:szCs w:val="24"/>
              </w:rPr>
              <w:t>28.04</w:t>
            </w:r>
          </w:p>
        </w:tc>
        <w:tc>
          <w:tcPr>
            <w:tcW w:w="992"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jc w:val="left"/>
              <w:rPr>
                <w:rFonts w:ascii="Times New Roman" w:hAnsi="Times New Roman"/>
                <w:b/>
                <w:sz w:val="24"/>
                <w:szCs w:val="24"/>
              </w:rPr>
            </w:pPr>
          </w:p>
        </w:tc>
      </w:tr>
      <w:tr w:rsidR="00613A9B"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jc w:val="left"/>
              <w:rPr>
                <w:rFonts w:ascii="Times New Roman" w:hAnsi="Times New Roman"/>
                <w:b/>
                <w:sz w:val="24"/>
                <w:szCs w:val="24"/>
              </w:rPr>
            </w:pPr>
            <w:r w:rsidRPr="00802125">
              <w:rPr>
                <w:rFonts w:ascii="Times New Roman" w:hAnsi="Times New Roman"/>
                <w:b/>
                <w:sz w:val="24"/>
                <w:szCs w:val="24"/>
              </w:rPr>
              <w:t>61</w:t>
            </w:r>
          </w:p>
        </w:tc>
        <w:tc>
          <w:tcPr>
            <w:tcW w:w="3486" w:type="dxa"/>
            <w:tcBorders>
              <w:top w:val="single" w:sz="4" w:space="0" w:color="auto"/>
              <w:left w:val="single" w:sz="4" w:space="0" w:color="auto"/>
              <w:bottom w:val="single" w:sz="4" w:space="0" w:color="auto"/>
              <w:right w:val="single" w:sz="4" w:space="0" w:color="auto"/>
            </w:tcBorders>
            <w:vAlign w:val="center"/>
            <w:hideMark/>
          </w:tcPr>
          <w:p w:rsidR="00613A9B" w:rsidRPr="00802125" w:rsidRDefault="00613A9B" w:rsidP="006C03A7">
            <w:pPr>
              <w:jc w:val="left"/>
              <w:rPr>
                <w:rFonts w:ascii="Times New Roman" w:hAnsi="Times New Roman"/>
                <w:b/>
                <w:sz w:val="24"/>
                <w:szCs w:val="24"/>
              </w:rPr>
            </w:pPr>
            <w:r w:rsidRPr="00802125">
              <w:rPr>
                <w:rFonts w:ascii="Times New Roman" w:hAnsi="Times New Roman"/>
                <w:b/>
                <w:sz w:val="24"/>
                <w:szCs w:val="24"/>
              </w:rPr>
              <w:t>Урок 61</w:t>
            </w:r>
          </w:p>
          <w:p w:rsidR="00613A9B" w:rsidRPr="00802125" w:rsidRDefault="00613A9B" w:rsidP="006C03A7">
            <w:pPr>
              <w:jc w:val="left"/>
              <w:rPr>
                <w:rFonts w:ascii="Times New Roman" w:hAnsi="Times New Roman"/>
                <w:sz w:val="24"/>
                <w:szCs w:val="24"/>
              </w:rPr>
            </w:pPr>
            <w:r w:rsidRPr="00802125">
              <w:rPr>
                <w:rFonts w:ascii="Times New Roman" w:hAnsi="Times New Roman"/>
                <w:sz w:val="24"/>
                <w:szCs w:val="24"/>
              </w:rPr>
              <w:t>Юго-Восточная Азия. Индонезия</w:t>
            </w:r>
            <w:r>
              <w:rPr>
                <w:rFonts w:ascii="Times New Roman" w:hAnsi="Times New Roman"/>
                <w:sz w:val="24"/>
                <w:szCs w:val="24"/>
              </w:rPr>
              <w:t>. П.р. 19 Составление описания одной из стран зарубежной Азии (</w:t>
            </w:r>
            <w:proofErr w:type="spellStart"/>
            <w:r>
              <w:rPr>
                <w:rFonts w:ascii="Times New Roman" w:hAnsi="Times New Roman"/>
                <w:sz w:val="24"/>
                <w:szCs w:val="24"/>
              </w:rPr>
              <w:t>оценоч</w:t>
            </w:r>
            <w:proofErr w:type="spellEnd"/>
            <w:r>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spacing w:before="60" w:after="60"/>
              <w:ind w:firstLine="0"/>
              <w:jc w:val="left"/>
              <w:rPr>
                <w:rFonts w:ascii="Times New Roman" w:hAnsi="Times New Roman"/>
                <w:sz w:val="24"/>
                <w:szCs w:val="24"/>
              </w:rPr>
            </w:pPr>
            <w:r>
              <w:rPr>
                <w:rFonts w:ascii="Times New Roman" w:hAnsi="Times New Roman"/>
                <w:sz w:val="24"/>
                <w:szCs w:val="24"/>
              </w:rPr>
              <w:t>ПР</w:t>
            </w:r>
          </w:p>
        </w:tc>
        <w:tc>
          <w:tcPr>
            <w:tcW w:w="1134" w:type="dxa"/>
            <w:tcBorders>
              <w:top w:val="single" w:sz="4" w:space="0" w:color="auto"/>
              <w:left w:val="single" w:sz="4" w:space="0" w:color="auto"/>
              <w:bottom w:val="single" w:sz="4" w:space="0" w:color="auto"/>
              <w:right w:val="single" w:sz="4" w:space="0" w:color="auto"/>
            </w:tcBorders>
          </w:tcPr>
          <w:p w:rsidR="00613A9B" w:rsidRDefault="00613A9B" w:rsidP="00613A9B">
            <w:pPr>
              <w:ind w:firstLine="0"/>
            </w:pPr>
            <w:r w:rsidRPr="00107893">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jc w:val="left"/>
              <w:rPr>
                <w:rFonts w:ascii="Times New Roman" w:hAnsi="Times New Roman"/>
                <w:sz w:val="24"/>
                <w:szCs w:val="24"/>
              </w:rPr>
            </w:pPr>
            <w:r>
              <w:rPr>
                <w:rFonts w:ascii="Times New Roman" w:hAnsi="Times New Roman"/>
                <w:sz w:val="24"/>
                <w:szCs w:val="24"/>
              </w:rPr>
              <w:t>30.04</w:t>
            </w:r>
          </w:p>
        </w:tc>
        <w:tc>
          <w:tcPr>
            <w:tcW w:w="992"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jc w:val="left"/>
              <w:rPr>
                <w:rFonts w:ascii="Times New Roman" w:hAnsi="Times New Roman"/>
                <w:b/>
                <w:sz w:val="24"/>
                <w:szCs w:val="24"/>
              </w:rPr>
            </w:pPr>
          </w:p>
        </w:tc>
      </w:tr>
      <w:tr w:rsidR="00613A9B"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jc w:val="left"/>
              <w:rPr>
                <w:rFonts w:ascii="Times New Roman" w:hAnsi="Times New Roman"/>
                <w:b/>
                <w:sz w:val="24"/>
                <w:szCs w:val="24"/>
              </w:rPr>
            </w:pPr>
            <w:r w:rsidRPr="00802125">
              <w:rPr>
                <w:rFonts w:ascii="Times New Roman" w:hAnsi="Times New Roman"/>
                <w:b/>
                <w:sz w:val="24"/>
                <w:szCs w:val="24"/>
              </w:rPr>
              <w:t>62</w:t>
            </w:r>
          </w:p>
        </w:tc>
        <w:tc>
          <w:tcPr>
            <w:tcW w:w="3486" w:type="dxa"/>
            <w:tcBorders>
              <w:top w:val="single" w:sz="4" w:space="0" w:color="auto"/>
              <w:left w:val="single" w:sz="4" w:space="0" w:color="auto"/>
              <w:bottom w:val="single" w:sz="4" w:space="0" w:color="auto"/>
              <w:right w:val="single" w:sz="4" w:space="0" w:color="auto"/>
            </w:tcBorders>
            <w:vAlign w:val="center"/>
            <w:hideMark/>
          </w:tcPr>
          <w:p w:rsidR="00613A9B" w:rsidRPr="00802125" w:rsidRDefault="00613A9B" w:rsidP="006C03A7">
            <w:pPr>
              <w:jc w:val="left"/>
              <w:rPr>
                <w:rFonts w:ascii="Times New Roman" w:hAnsi="Times New Roman"/>
                <w:sz w:val="24"/>
                <w:szCs w:val="24"/>
              </w:rPr>
            </w:pPr>
            <w:r w:rsidRPr="00802125">
              <w:rPr>
                <w:rFonts w:ascii="Times New Roman" w:hAnsi="Times New Roman"/>
                <w:sz w:val="24"/>
                <w:szCs w:val="24"/>
              </w:rPr>
              <w:t>Повторение и обобщение раздела «Материки и страны»</w:t>
            </w:r>
          </w:p>
        </w:tc>
        <w:tc>
          <w:tcPr>
            <w:tcW w:w="709"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ind w:firstLine="0"/>
              <w:jc w:val="left"/>
              <w:rPr>
                <w:rFonts w:ascii="Times New Roman" w:hAnsi="Times New Roman"/>
                <w:sz w:val="24"/>
                <w:szCs w:val="24"/>
              </w:rPr>
            </w:pPr>
            <w:r w:rsidRPr="00802125">
              <w:rPr>
                <w:rFonts w:ascii="Times New Roman" w:hAnsi="Times New Roman"/>
                <w:sz w:val="24"/>
                <w:szCs w:val="24"/>
              </w:rPr>
              <w:t>Повторно-обобщающий</w:t>
            </w:r>
          </w:p>
        </w:tc>
        <w:tc>
          <w:tcPr>
            <w:tcW w:w="992"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spacing w:before="60" w:after="60"/>
              <w:ind w:firstLine="0"/>
              <w:jc w:val="left"/>
              <w:rPr>
                <w:rFonts w:ascii="Times New Roman" w:hAnsi="Times New Roman"/>
                <w:color w:val="191919"/>
                <w:sz w:val="24"/>
                <w:szCs w:val="24"/>
              </w:rPr>
            </w:pPr>
            <w:r>
              <w:rPr>
                <w:rFonts w:ascii="Times New Roman" w:hAnsi="Times New Roman"/>
                <w:color w:val="191919"/>
                <w:sz w:val="24"/>
                <w:szCs w:val="24"/>
              </w:rPr>
              <w:t>СП</w:t>
            </w:r>
            <w:proofErr w:type="gramStart"/>
            <w:r>
              <w:rPr>
                <w:rFonts w:ascii="Times New Roman" w:hAnsi="Times New Roman"/>
                <w:color w:val="191919"/>
                <w:sz w:val="24"/>
                <w:szCs w:val="24"/>
              </w:rPr>
              <w:t>,Т</w:t>
            </w:r>
            <w:proofErr w:type="gramEnd"/>
          </w:p>
        </w:tc>
        <w:tc>
          <w:tcPr>
            <w:tcW w:w="1134" w:type="dxa"/>
            <w:tcBorders>
              <w:top w:val="single" w:sz="4" w:space="0" w:color="auto"/>
              <w:left w:val="single" w:sz="4" w:space="0" w:color="auto"/>
              <w:bottom w:val="single" w:sz="4" w:space="0" w:color="auto"/>
              <w:right w:val="single" w:sz="4" w:space="0" w:color="auto"/>
            </w:tcBorders>
          </w:tcPr>
          <w:p w:rsidR="00613A9B" w:rsidRDefault="00613A9B" w:rsidP="00613A9B">
            <w:pPr>
              <w:ind w:firstLine="0"/>
            </w:pPr>
            <w:r w:rsidRPr="00107893">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jc w:val="left"/>
              <w:rPr>
                <w:rFonts w:ascii="Times New Roman" w:hAnsi="Times New Roman"/>
                <w:sz w:val="24"/>
                <w:szCs w:val="24"/>
              </w:rPr>
            </w:pPr>
            <w:r>
              <w:rPr>
                <w:rFonts w:ascii="Times New Roman" w:hAnsi="Times New Roman"/>
                <w:sz w:val="24"/>
                <w:szCs w:val="24"/>
              </w:rPr>
              <w:t>07.05</w:t>
            </w:r>
          </w:p>
        </w:tc>
        <w:tc>
          <w:tcPr>
            <w:tcW w:w="992"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 xml:space="preserve">Природа Земли и человек </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07991" w:rsidRPr="00802125" w:rsidRDefault="00A07991" w:rsidP="006C03A7">
            <w:pPr>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613A9B"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jc w:val="left"/>
              <w:rPr>
                <w:rFonts w:ascii="Times New Roman" w:hAnsi="Times New Roman"/>
                <w:b/>
                <w:sz w:val="24"/>
                <w:szCs w:val="24"/>
              </w:rPr>
            </w:pPr>
            <w:r w:rsidRPr="00802125">
              <w:rPr>
                <w:rFonts w:ascii="Times New Roman" w:hAnsi="Times New Roman"/>
                <w:b/>
                <w:sz w:val="24"/>
                <w:szCs w:val="24"/>
              </w:rPr>
              <w:t>63</w:t>
            </w:r>
          </w:p>
        </w:tc>
        <w:tc>
          <w:tcPr>
            <w:tcW w:w="3486" w:type="dxa"/>
            <w:tcBorders>
              <w:top w:val="single" w:sz="4" w:space="0" w:color="auto"/>
              <w:left w:val="single" w:sz="4" w:space="0" w:color="auto"/>
              <w:bottom w:val="single" w:sz="4" w:space="0" w:color="auto"/>
              <w:right w:val="single" w:sz="4" w:space="0" w:color="auto"/>
            </w:tcBorders>
            <w:vAlign w:val="center"/>
            <w:hideMark/>
          </w:tcPr>
          <w:p w:rsidR="00613A9B" w:rsidRPr="00802125" w:rsidRDefault="00613A9B" w:rsidP="006C03A7">
            <w:pPr>
              <w:jc w:val="left"/>
              <w:rPr>
                <w:rFonts w:ascii="Times New Roman" w:hAnsi="Times New Roman"/>
                <w:b/>
                <w:sz w:val="24"/>
                <w:szCs w:val="24"/>
              </w:rPr>
            </w:pPr>
            <w:r w:rsidRPr="00802125">
              <w:rPr>
                <w:rFonts w:ascii="Times New Roman" w:hAnsi="Times New Roman"/>
                <w:b/>
                <w:sz w:val="24"/>
                <w:szCs w:val="24"/>
              </w:rPr>
              <w:t>Урок 63</w:t>
            </w:r>
          </w:p>
          <w:p w:rsidR="00613A9B" w:rsidRPr="00802125" w:rsidRDefault="00613A9B" w:rsidP="006C03A7">
            <w:pPr>
              <w:jc w:val="left"/>
              <w:rPr>
                <w:rFonts w:ascii="Times New Roman" w:hAnsi="Times New Roman"/>
                <w:sz w:val="24"/>
                <w:szCs w:val="24"/>
              </w:rPr>
            </w:pPr>
            <w:r w:rsidRPr="00802125">
              <w:rPr>
                <w:rFonts w:ascii="Times New Roman" w:hAnsi="Times New Roman"/>
                <w:sz w:val="24"/>
                <w:szCs w:val="24"/>
              </w:rPr>
              <w:t>Природа — основа жизни людей</w:t>
            </w:r>
          </w:p>
        </w:tc>
        <w:tc>
          <w:tcPr>
            <w:tcW w:w="709"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spacing w:before="60" w:after="60"/>
              <w:ind w:firstLine="0"/>
              <w:jc w:val="left"/>
              <w:rPr>
                <w:rFonts w:ascii="Times New Roman" w:hAnsi="Times New Roman"/>
                <w:sz w:val="24"/>
                <w:szCs w:val="24"/>
              </w:rPr>
            </w:pPr>
            <w:r>
              <w:rPr>
                <w:rFonts w:ascii="Times New Roman" w:hAnsi="Times New Roman"/>
                <w:sz w:val="24"/>
                <w:szCs w:val="24"/>
              </w:rPr>
              <w:t>ФО</w:t>
            </w:r>
            <w:proofErr w:type="gramStart"/>
            <w:r>
              <w:rPr>
                <w:rFonts w:ascii="Times New Roman" w:hAnsi="Times New Roman"/>
                <w:sz w:val="24"/>
                <w:szCs w:val="24"/>
              </w:rPr>
              <w:t>,У</w:t>
            </w:r>
            <w:proofErr w:type="gramEnd"/>
            <w:r>
              <w:rPr>
                <w:rFonts w:ascii="Times New Roman" w:hAnsi="Times New Roman"/>
                <w:sz w:val="24"/>
                <w:szCs w:val="24"/>
              </w:rPr>
              <w:t>О</w:t>
            </w:r>
          </w:p>
        </w:tc>
        <w:tc>
          <w:tcPr>
            <w:tcW w:w="1134" w:type="dxa"/>
            <w:tcBorders>
              <w:top w:val="single" w:sz="4" w:space="0" w:color="auto"/>
              <w:left w:val="single" w:sz="4" w:space="0" w:color="auto"/>
              <w:bottom w:val="single" w:sz="4" w:space="0" w:color="auto"/>
              <w:right w:val="single" w:sz="4" w:space="0" w:color="auto"/>
            </w:tcBorders>
          </w:tcPr>
          <w:p w:rsidR="00613A9B" w:rsidRDefault="00613A9B" w:rsidP="00613A9B">
            <w:pPr>
              <w:ind w:firstLine="0"/>
            </w:pPr>
            <w:r w:rsidRPr="00837ED2">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jc w:val="left"/>
              <w:rPr>
                <w:rFonts w:ascii="Times New Roman" w:hAnsi="Times New Roman"/>
                <w:sz w:val="24"/>
                <w:szCs w:val="24"/>
              </w:rPr>
            </w:pPr>
            <w:r>
              <w:rPr>
                <w:rFonts w:ascii="Times New Roman" w:hAnsi="Times New Roman"/>
                <w:sz w:val="24"/>
                <w:szCs w:val="24"/>
              </w:rPr>
              <w:t>12.05</w:t>
            </w:r>
          </w:p>
        </w:tc>
        <w:tc>
          <w:tcPr>
            <w:tcW w:w="992"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jc w:val="left"/>
              <w:rPr>
                <w:rFonts w:ascii="Times New Roman" w:hAnsi="Times New Roman"/>
                <w:b/>
                <w:sz w:val="24"/>
                <w:szCs w:val="24"/>
              </w:rPr>
            </w:pPr>
          </w:p>
        </w:tc>
      </w:tr>
      <w:tr w:rsidR="00613A9B"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jc w:val="left"/>
              <w:rPr>
                <w:rFonts w:ascii="Times New Roman" w:hAnsi="Times New Roman"/>
                <w:b/>
                <w:sz w:val="24"/>
                <w:szCs w:val="24"/>
              </w:rPr>
            </w:pPr>
            <w:r w:rsidRPr="00802125">
              <w:rPr>
                <w:rFonts w:ascii="Times New Roman" w:hAnsi="Times New Roman"/>
                <w:b/>
                <w:sz w:val="24"/>
                <w:szCs w:val="24"/>
              </w:rPr>
              <w:t>64</w:t>
            </w:r>
          </w:p>
        </w:tc>
        <w:tc>
          <w:tcPr>
            <w:tcW w:w="3486" w:type="dxa"/>
            <w:tcBorders>
              <w:top w:val="single" w:sz="4" w:space="0" w:color="auto"/>
              <w:left w:val="single" w:sz="4" w:space="0" w:color="auto"/>
              <w:bottom w:val="single" w:sz="4" w:space="0" w:color="auto"/>
              <w:right w:val="single" w:sz="4" w:space="0" w:color="auto"/>
            </w:tcBorders>
            <w:vAlign w:val="center"/>
            <w:hideMark/>
          </w:tcPr>
          <w:p w:rsidR="00613A9B" w:rsidRPr="00802125" w:rsidRDefault="00613A9B" w:rsidP="006C03A7">
            <w:pPr>
              <w:jc w:val="left"/>
              <w:rPr>
                <w:rFonts w:ascii="Times New Roman" w:hAnsi="Times New Roman"/>
                <w:b/>
                <w:sz w:val="24"/>
                <w:szCs w:val="24"/>
                <w:lang w:val="en-US"/>
              </w:rPr>
            </w:pPr>
            <w:r w:rsidRPr="00802125">
              <w:rPr>
                <w:rFonts w:ascii="Times New Roman" w:hAnsi="Times New Roman"/>
                <w:b/>
                <w:sz w:val="24"/>
                <w:szCs w:val="24"/>
              </w:rPr>
              <w:t>Урок 64</w:t>
            </w:r>
          </w:p>
          <w:p w:rsidR="00613A9B" w:rsidRPr="00802125" w:rsidRDefault="00613A9B" w:rsidP="006C03A7">
            <w:pPr>
              <w:jc w:val="left"/>
              <w:rPr>
                <w:rFonts w:ascii="Times New Roman" w:hAnsi="Times New Roman"/>
                <w:sz w:val="24"/>
                <w:szCs w:val="24"/>
              </w:rPr>
            </w:pPr>
            <w:r w:rsidRPr="00802125">
              <w:rPr>
                <w:rFonts w:ascii="Times New Roman" w:hAnsi="Times New Roman"/>
                <w:sz w:val="24"/>
                <w:szCs w:val="24"/>
              </w:rPr>
              <w:t>Изменение природы человеком</w:t>
            </w:r>
          </w:p>
        </w:tc>
        <w:tc>
          <w:tcPr>
            <w:tcW w:w="709"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spacing w:before="60" w:after="60"/>
              <w:ind w:firstLine="0"/>
              <w:jc w:val="left"/>
              <w:rPr>
                <w:rFonts w:ascii="Times New Roman" w:hAnsi="Times New Roman"/>
                <w:sz w:val="24"/>
                <w:szCs w:val="24"/>
              </w:rPr>
            </w:pPr>
            <w:r>
              <w:rPr>
                <w:rFonts w:ascii="Times New Roman" w:hAnsi="Times New Roman"/>
                <w:sz w:val="24"/>
                <w:szCs w:val="24"/>
              </w:rPr>
              <w:t>УО</w:t>
            </w:r>
          </w:p>
        </w:tc>
        <w:tc>
          <w:tcPr>
            <w:tcW w:w="1134" w:type="dxa"/>
            <w:tcBorders>
              <w:top w:val="single" w:sz="4" w:space="0" w:color="auto"/>
              <w:left w:val="single" w:sz="4" w:space="0" w:color="auto"/>
              <w:bottom w:val="single" w:sz="4" w:space="0" w:color="auto"/>
              <w:right w:val="single" w:sz="4" w:space="0" w:color="auto"/>
            </w:tcBorders>
          </w:tcPr>
          <w:p w:rsidR="00613A9B" w:rsidRDefault="00613A9B" w:rsidP="00613A9B">
            <w:pPr>
              <w:ind w:firstLine="0"/>
            </w:pPr>
            <w:r w:rsidRPr="00837ED2">
              <w:rPr>
                <w:sz w:val="24"/>
                <w:szCs w:val="24"/>
              </w:rPr>
              <w:t>Работа с учебником и атласом</w:t>
            </w:r>
          </w:p>
        </w:tc>
        <w:tc>
          <w:tcPr>
            <w:tcW w:w="1134"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jc w:val="left"/>
              <w:rPr>
                <w:rFonts w:ascii="Times New Roman" w:hAnsi="Times New Roman"/>
                <w:sz w:val="24"/>
                <w:szCs w:val="24"/>
              </w:rPr>
            </w:pPr>
            <w:r>
              <w:rPr>
                <w:rFonts w:ascii="Times New Roman" w:hAnsi="Times New Roman"/>
                <w:sz w:val="24"/>
                <w:szCs w:val="24"/>
              </w:rPr>
              <w:t>14.05</w:t>
            </w:r>
          </w:p>
        </w:tc>
        <w:tc>
          <w:tcPr>
            <w:tcW w:w="992" w:type="dxa"/>
            <w:tcBorders>
              <w:top w:val="single" w:sz="4" w:space="0" w:color="auto"/>
              <w:left w:val="single" w:sz="4" w:space="0" w:color="auto"/>
              <w:bottom w:val="single" w:sz="4" w:space="0" w:color="auto"/>
              <w:right w:val="single" w:sz="4" w:space="0" w:color="auto"/>
            </w:tcBorders>
            <w:vAlign w:val="center"/>
          </w:tcPr>
          <w:p w:rsidR="00613A9B" w:rsidRPr="00802125" w:rsidRDefault="00613A9B"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65</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Урок 65</w:t>
            </w:r>
          </w:p>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Роль географической науки в рациональном использовании природы</w:t>
            </w:r>
            <w:r>
              <w:rPr>
                <w:rFonts w:ascii="Times New Roman" w:hAnsi="Times New Roman"/>
                <w:sz w:val="24"/>
                <w:szCs w:val="24"/>
              </w:rPr>
              <w:t>. П.р. 20 Составление и защита учебных проектов локальной, региональной или глобальной реконструкции природы нашей планеты в виде рисунков, схем, кратких описаний. (</w:t>
            </w:r>
            <w:proofErr w:type="spellStart"/>
            <w:r>
              <w:rPr>
                <w:rFonts w:ascii="Times New Roman" w:hAnsi="Times New Roman"/>
                <w:sz w:val="24"/>
                <w:szCs w:val="24"/>
              </w:rPr>
              <w:t>оценоч</w:t>
            </w:r>
            <w:proofErr w:type="spellEnd"/>
            <w:r>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ПР</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jc w:val="left"/>
              <w:rPr>
                <w:rFonts w:ascii="Times New Roman" w:hAnsi="Times New Roman"/>
                <w:sz w:val="24"/>
                <w:szCs w:val="24"/>
              </w:rPr>
            </w:pPr>
            <w:r w:rsidRPr="00A07991">
              <w:rPr>
                <w:sz w:val="24"/>
              </w:rPr>
              <w:t>Практическая работа</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sz w:val="24"/>
                <w:szCs w:val="24"/>
              </w:rPr>
            </w:pPr>
            <w:r>
              <w:rPr>
                <w:rFonts w:ascii="Times New Roman" w:hAnsi="Times New Roman"/>
                <w:sz w:val="24"/>
                <w:szCs w:val="24"/>
              </w:rPr>
              <w:t>19.05</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66</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Повторение  по темам: «Источники географической информации. Географическая среда и человек. Население Земли»</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ФО</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jc w:val="left"/>
              <w:rPr>
                <w:rFonts w:ascii="Times New Roman" w:hAnsi="Times New Roman"/>
                <w:sz w:val="24"/>
                <w:szCs w:val="24"/>
              </w:rPr>
            </w:pPr>
            <w:r>
              <w:rPr>
                <w:rFonts w:ascii="Times New Roman" w:hAnsi="Times New Roman"/>
                <w:sz w:val="24"/>
                <w:szCs w:val="24"/>
              </w:rPr>
              <w:t>Самостоятельная работа</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sz w:val="24"/>
                <w:szCs w:val="24"/>
              </w:rPr>
            </w:pPr>
            <w:r>
              <w:rPr>
                <w:rFonts w:ascii="Times New Roman" w:hAnsi="Times New Roman"/>
                <w:sz w:val="24"/>
                <w:szCs w:val="24"/>
              </w:rPr>
              <w:t>21.05</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t>67</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Повторение по теме «Главные особенности природы Земли»</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УО</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jc w:val="left"/>
              <w:rPr>
                <w:rFonts w:ascii="Times New Roman" w:hAnsi="Times New Roman"/>
                <w:sz w:val="24"/>
                <w:szCs w:val="24"/>
              </w:rPr>
            </w:pPr>
            <w:r>
              <w:rPr>
                <w:rFonts w:ascii="Times New Roman" w:hAnsi="Times New Roman"/>
                <w:sz w:val="24"/>
                <w:szCs w:val="24"/>
              </w:rPr>
              <w:t>Самостоятельная работа</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sz w:val="24"/>
                <w:szCs w:val="24"/>
              </w:rPr>
            </w:pPr>
            <w:r>
              <w:rPr>
                <w:rFonts w:ascii="Times New Roman" w:hAnsi="Times New Roman"/>
                <w:sz w:val="24"/>
                <w:szCs w:val="24"/>
              </w:rPr>
              <w:t>26.05</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sidRPr="00802125">
              <w:rPr>
                <w:rFonts w:ascii="Times New Roman" w:hAnsi="Times New Roman"/>
                <w:b/>
                <w:sz w:val="24"/>
                <w:szCs w:val="24"/>
              </w:rPr>
              <w:lastRenderedPageBreak/>
              <w:t>68</w:t>
            </w:r>
          </w:p>
        </w:tc>
        <w:tc>
          <w:tcPr>
            <w:tcW w:w="3486" w:type="dxa"/>
            <w:tcBorders>
              <w:top w:val="single" w:sz="4" w:space="0" w:color="auto"/>
              <w:left w:val="single" w:sz="4" w:space="0" w:color="auto"/>
              <w:bottom w:val="single" w:sz="4" w:space="0" w:color="auto"/>
              <w:right w:val="single" w:sz="4" w:space="0" w:color="auto"/>
            </w:tcBorders>
            <w:vAlign w:val="center"/>
            <w:hideMark/>
          </w:tcPr>
          <w:p w:rsidR="00A07991" w:rsidRPr="00802125" w:rsidRDefault="00A07991" w:rsidP="006C03A7">
            <w:pPr>
              <w:jc w:val="left"/>
              <w:rPr>
                <w:rFonts w:ascii="Times New Roman" w:hAnsi="Times New Roman"/>
                <w:sz w:val="24"/>
                <w:szCs w:val="24"/>
              </w:rPr>
            </w:pPr>
            <w:r w:rsidRPr="00802125">
              <w:rPr>
                <w:rFonts w:ascii="Times New Roman" w:hAnsi="Times New Roman"/>
                <w:sz w:val="24"/>
                <w:szCs w:val="24"/>
              </w:rPr>
              <w:t>Повторение по теме «Материки и страны»</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r w:rsidRPr="00802125">
              <w:rPr>
                <w:rFonts w:ascii="Times New Roman" w:hAnsi="Times New Roman"/>
                <w:b/>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r w:rsidRPr="00802125">
              <w:rPr>
                <w:rFonts w:ascii="Times New Roman" w:hAnsi="Times New Roman"/>
                <w:sz w:val="24"/>
                <w:szCs w:val="24"/>
              </w:rPr>
              <w:t>Комбинированный.</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r>
              <w:rPr>
                <w:rFonts w:ascii="Times New Roman" w:hAnsi="Times New Roman"/>
                <w:sz w:val="24"/>
                <w:szCs w:val="24"/>
              </w:rPr>
              <w:t>ВП</w:t>
            </w:r>
            <w:proofErr w:type="gramStart"/>
            <w:r>
              <w:rPr>
                <w:rFonts w:ascii="Times New Roman" w:hAnsi="Times New Roman"/>
                <w:sz w:val="24"/>
                <w:szCs w:val="24"/>
              </w:rPr>
              <w:t>,С</w:t>
            </w:r>
            <w:proofErr w:type="gramEnd"/>
            <w:r>
              <w:rPr>
                <w:rFonts w:ascii="Times New Roman" w:hAnsi="Times New Roman"/>
                <w:sz w:val="24"/>
                <w:szCs w:val="24"/>
              </w:rPr>
              <w:t>П</w:t>
            </w:r>
          </w:p>
        </w:tc>
        <w:tc>
          <w:tcPr>
            <w:tcW w:w="1134" w:type="dxa"/>
            <w:tcBorders>
              <w:top w:val="single" w:sz="4" w:space="0" w:color="auto"/>
              <w:left w:val="single" w:sz="4" w:space="0" w:color="auto"/>
              <w:bottom w:val="single" w:sz="4" w:space="0" w:color="auto"/>
              <w:right w:val="single" w:sz="4" w:space="0" w:color="auto"/>
            </w:tcBorders>
          </w:tcPr>
          <w:p w:rsidR="00A07991" w:rsidRDefault="00A07991" w:rsidP="00A07991">
            <w:pPr>
              <w:ind w:firstLine="0"/>
              <w:jc w:val="left"/>
              <w:rPr>
                <w:rFonts w:ascii="Times New Roman" w:hAnsi="Times New Roman"/>
                <w:sz w:val="24"/>
                <w:szCs w:val="24"/>
              </w:rPr>
            </w:pPr>
            <w:r>
              <w:rPr>
                <w:rFonts w:ascii="Times New Roman" w:hAnsi="Times New Roman"/>
                <w:sz w:val="24"/>
                <w:szCs w:val="24"/>
              </w:rPr>
              <w:t>Самостоятельная работа</w:t>
            </w: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sz w:val="24"/>
                <w:szCs w:val="24"/>
              </w:rPr>
            </w:pPr>
            <w:r>
              <w:rPr>
                <w:rFonts w:ascii="Times New Roman" w:hAnsi="Times New Roman"/>
                <w:sz w:val="24"/>
                <w:szCs w:val="24"/>
              </w:rPr>
              <w:t>28.05</w:t>
            </w: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r w:rsidR="00A07991" w:rsidRPr="00802125" w:rsidTr="00AF0013">
        <w:tc>
          <w:tcPr>
            <w:tcW w:w="875"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c>
          <w:tcPr>
            <w:tcW w:w="3486"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r>
              <w:rPr>
                <w:rFonts w:ascii="Times New Roman" w:hAnsi="Times New Roman"/>
                <w:b/>
                <w:sz w:val="24"/>
                <w:szCs w:val="24"/>
              </w:rPr>
              <w:t>Итого 68</w:t>
            </w:r>
          </w:p>
        </w:tc>
        <w:tc>
          <w:tcPr>
            <w:tcW w:w="709"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ind w:firstLine="0"/>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spacing w:before="60" w:after="60"/>
              <w:ind w:firstLine="0"/>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07991" w:rsidRPr="00802125" w:rsidRDefault="00A07991" w:rsidP="006C03A7">
            <w:pPr>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A07991" w:rsidRPr="00802125" w:rsidRDefault="00A07991" w:rsidP="006C03A7">
            <w:pPr>
              <w:jc w:val="left"/>
              <w:rPr>
                <w:rFonts w:ascii="Times New Roman" w:hAnsi="Times New Roman"/>
                <w:b/>
                <w:sz w:val="24"/>
                <w:szCs w:val="24"/>
              </w:rPr>
            </w:pPr>
          </w:p>
        </w:tc>
      </w:tr>
    </w:tbl>
    <w:p w:rsidR="00785F46" w:rsidRPr="00807476" w:rsidRDefault="00785F46" w:rsidP="00785F46">
      <w:pPr>
        <w:pStyle w:val="13"/>
        <w:shd w:val="clear" w:color="auto" w:fill="FFFFFF"/>
        <w:spacing w:after="240"/>
        <w:rPr>
          <w:b/>
          <w:sz w:val="28"/>
          <w:szCs w:val="28"/>
        </w:rPr>
        <w:sectPr w:rsidR="00785F46" w:rsidRPr="00807476" w:rsidSect="0001606B">
          <w:headerReference w:type="default" r:id="rId9"/>
          <w:footerReference w:type="default" r:id="rId10"/>
          <w:pgSz w:w="11906" w:h="16838"/>
          <w:pgMar w:top="993" w:right="1134" w:bottom="851" w:left="1134" w:header="0" w:footer="0" w:gutter="0"/>
          <w:cols w:space="708"/>
          <w:titlePg/>
          <w:docGrid w:linePitch="360"/>
        </w:sectPr>
      </w:pPr>
    </w:p>
    <w:p w:rsidR="00490D16" w:rsidRPr="00490D16" w:rsidRDefault="00490D16" w:rsidP="00490D16">
      <w:pPr>
        <w:rPr>
          <w:lang w:eastAsia="ru-RU"/>
        </w:rPr>
      </w:pPr>
      <w:bookmarkStart w:id="0" w:name="_GoBack"/>
      <w:bookmarkEnd w:id="0"/>
    </w:p>
    <w:p w:rsidR="00490D16" w:rsidRPr="00490D16" w:rsidRDefault="00490D16" w:rsidP="00490D16">
      <w:pPr>
        <w:rPr>
          <w:lang w:eastAsia="ru-RU"/>
        </w:rPr>
      </w:pPr>
    </w:p>
    <w:p w:rsidR="00490D16" w:rsidRPr="00490D16" w:rsidRDefault="00490D16" w:rsidP="00490D16">
      <w:pPr>
        <w:rPr>
          <w:lang w:eastAsia="ru-RU"/>
        </w:rPr>
      </w:pPr>
    </w:p>
    <w:p w:rsidR="00490D16" w:rsidRPr="00490D16" w:rsidRDefault="00490D16" w:rsidP="00490D16">
      <w:pPr>
        <w:rPr>
          <w:lang w:eastAsia="ru-RU"/>
        </w:rPr>
      </w:pPr>
    </w:p>
    <w:p w:rsidR="00490D16" w:rsidRPr="00490D16" w:rsidRDefault="00490D16" w:rsidP="00490D16">
      <w:pPr>
        <w:rPr>
          <w:lang w:eastAsia="ru-RU"/>
        </w:rPr>
      </w:pPr>
    </w:p>
    <w:p w:rsidR="00490D16" w:rsidRPr="00490D16" w:rsidRDefault="00490D16" w:rsidP="00490D16">
      <w:pPr>
        <w:rPr>
          <w:lang w:eastAsia="ru-RU"/>
        </w:rPr>
      </w:pPr>
    </w:p>
    <w:p w:rsidR="00490D16" w:rsidRPr="00490D16" w:rsidRDefault="00490D16" w:rsidP="00490D16">
      <w:pPr>
        <w:rPr>
          <w:lang w:eastAsia="ru-RU"/>
        </w:rPr>
      </w:pPr>
    </w:p>
    <w:p w:rsidR="00490D16" w:rsidRPr="00490D16" w:rsidRDefault="00490D16" w:rsidP="00490D16">
      <w:pPr>
        <w:rPr>
          <w:lang w:eastAsia="ru-RU"/>
        </w:rPr>
      </w:pPr>
    </w:p>
    <w:p w:rsidR="00490D16" w:rsidRPr="00490D16" w:rsidRDefault="00490D16" w:rsidP="00490D16">
      <w:pPr>
        <w:rPr>
          <w:lang w:eastAsia="ru-RU"/>
        </w:rPr>
      </w:pPr>
    </w:p>
    <w:p w:rsidR="00490D16" w:rsidRPr="00490D16" w:rsidRDefault="00490D16" w:rsidP="00490D16">
      <w:pPr>
        <w:rPr>
          <w:lang w:eastAsia="ru-RU"/>
        </w:rPr>
      </w:pPr>
    </w:p>
    <w:p w:rsidR="00490D16" w:rsidRPr="00490D16" w:rsidRDefault="00490D16" w:rsidP="00490D16">
      <w:pPr>
        <w:rPr>
          <w:lang w:eastAsia="ru-RU"/>
        </w:rPr>
      </w:pPr>
    </w:p>
    <w:p w:rsidR="00490D16" w:rsidRPr="00490D16" w:rsidRDefault="00490D16" w:rsidP="00490D16">
      <w:pPr>
        <w:rPr>
          <w:lang w:eastAsia="ru-RU"/>
        </w:rPr>
      </w:pPr>
    </w:p>
    <w:p w:rsidR="00490D16" w:rsidRPr="00490D16" w:rsidRDefault="00490D16" w:rsidP="00490D16">
      <w:pPr>
        <w:rPr>
          <w:lang w:eastAsia="ru-RU"/>
        </w:rPr>
      </w:pPr>
    </w:p>
    <w:p w:rsidR="00490D16" w:rsidRPr="00490D16" w:rsidRDefault="00490D16" w:rsidP="00490D16">
      <w:pPr>
        <w:rPr>
          <w:lang w:eastAsia="ru-RU"/>
        </w:rPr>
      </w:pPr>
    </w:p>
    <w:p w:rsidR="00490D16" w:rsidRDefault="00490D16" w:rsidP="00490D16">
      <w:pPr>
        <w:rPr>
          <w:lang w:eastAsia="ru-RU"/>
        </w:rPr>
      </w:pPr>
    </w:p>
    <w:p w:rsidR="00785F46" w:rsidRDefault="00490D16" w:rsidP="00785F46">
      <w:pPr>
        <w:shd w:val="clear" w:color="auto" w:fill="FFFFFF"/>
        <w:suppressAutoHyphens w:val="0"/>
        <w:overflowPunct/>
        <w:autoSpaceDE/>
        <w:spacing w:line="240" w:lineRule="auto"/>
        <w:ind w:firstLine="0"/>
        <w:textAlignment w:val="auto"/>
        <w:rPr>
          <w:lang w:eastAsia="en-US"/>
        </w:rPr>
      </w:pPr>
      <w:r>
        <w:rPr>
          <w:lang w:eastAsia="ru-RU"/>
        </w:rPr>
        <w:tab/>
      </w:r>
    </w:p>
    <w:p w:rsidR="00C01176" w:rsidRPr="00490D16" w:rsidRDefault="00C01176" w:rsidP="00490D16">
      <w:pPr>
        <w:tabs>
          <w:tab w:val="left" w:pos="1440"/>
        </w:tabs>
        <w:rPr>
          <w:lang w:eastAsia="ru-RU"/>
        </w:rPr>
      </w:pPr>
    </w:p>
    <w:sectPr w:rsidR="00C01176" w:rsidRPr="00490D16" w:rsidSect="00857D67">
      <w:footerReference w:type="even" r:id="rId11"/>
      <w:footerReference w:type="default" r:id="rId12"/>
      <w:footerReference w:type="first" r:id="rId13"/>
      <w:pgSz w:w="11905" w:h="16837"/>
      <w:pgMar w:top="1134" w:right="850" w:bottom="1134" w:left="1701" w:header="720"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6267" w:rsidRDefault="00886267">
      <w:pPr>
        <w:spacing w:line="240" w:lineRule="auto"/>
      </w:pPr>
      <w:r>
        <w:separator/>
      </w:r>
    </w:p>
  </w:endnote>
  <w:endnote w:type="continuationSeparator" w:id="1">
    <w:p w:rsidR="00886267" w:rsidRDefault="0088626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oolBookAC">
    <w:altName w:val="Times New Roman"/>
    <w:charset w:val="0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OpenSymbol">
    <w:charset w:val="00"/>
    <w:family w:val="auto"/>
    <w:pitch w:val="variable"/>
    <w:sig w:usb0="800000AF" w:usb1="1001ECEA" w:usb2="00000000" w:usb3="00000000" w:csb0="00000001" w:csb1="00000000"/>
  </w:font>
  <w:font w:name="Arial">
    <w:panose1 w:val="020B0604020202020204"/>
    <w:charset w:val="CC"/>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267" w:rsidRDefault="001E3308">
    <w:pPr>
      <w:pStyle w:val="ac"/>
      <w:ind w:right="360"/>
    </w:pPr>
    <w:r>
      <w:pict>
        <v:shapetype id="_x0000_t202" coordsize="21600,21600" o:spt="202" path="m,l,21600r21600,l21600,xe">
          <v:stroke joinstyle="miter"/>
          <v:path gradientshapeok="t" o:connecttype="rect"/>
        </v:shapetype>
        <v:shape id="_x0000_s6145" type="#_x0000_t202" style="position:absolute;left:0;text-align:left;margin-left:527.45pt;margin-top:.05pt;width:24.95pt;height:11.7pt;z-index:251659264;mso-wrap-distance-left:0;mso-wrap-distance-right:0;mso-position-horizontal-relative:page" stroked="f">
          <v:fill opacity="0" color2="black"/>
          <v:textbox style="mso-next-textbox:#_x0000_s6145" inset="0,0,0,0">
            <w:txbxContent>
              <w:p w:rsidR="00886267" w:rsidRDefault="00886267">
                <w:pPr>
                  <w:pStyle w:val="ac"/>
                </w:pPr>
              </w:p>
            </w:txbxContent>
          </v:textbox>
          <w10:wrap type="square" side="largest" anchorx="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267" w:rsidRDefault="0088626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267" w:rsidRDefault="001E3308">
    <w:pPr>
      <w:pStyle w:val="ac"/>
      <w:jc w:val="right"/>
    </w:pPr>
    <w:r>
      <w:fldChar w:fldCharType="begin"/>
    </w:r>
    <w:r w:rsidR="00886267">
      <w:instrText xml:space="preserve"> PAGE   \* MERGEFORMAT </w:instrText>
    </w:r>
    <w:r>
      <w:fldChar w:fldCharType="separate"/>
    </w:r>
    <w:r w:rsidR="00F02960">
      <w:rPr>
        <w:noProof/>
      </w:rPr>
      <w:t>19</w:t>
    </w:r>
    <w:r>
      <w:rPr>
        <w:noProof/>
      </w:rPr>
      <w:fldChar w:fldCharType="end"/>
    </w:r>
  </w:p>
  <w:p w:rsidR="00886267" w:rsidRDefault="00886267">
    <w:pPr>
      <w:pStyle w:val="ac"/>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267" w:rsidRDefault="0088626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6267" w:rsidRDefault="00886267">
      <w:pPr>
        <w:spacing w:line="240" w:lineRule="auto"/>
      </w:pPr>
      <w:r>
        <w:separator/>
      </w:r>
    </w:p>
  </w:footnote>
  <w:footnote w:type="continuationSeparator" w:id="1">
    <w:p w:rsidR="00886267" w:rsidRDefault="0088626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267" w:rsidRDefault="00886267">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0"/>
        </w:tabs>
        <w:ind w:left="720" w:hanging="360"/>
      </w:pPr>
    </w:lvl>
  </w:abstractNum>
  <w:abstractNum w:abstractNumId="1">
    <w:nsid w:val="00000003"/>
    <w:multiLevelType w:val="singleLevel"/>
    <w:tmpl w:val="00000003"/>
    <w:name w:val="WW8Num3"/>
    <w:lvl w:ilvl="0">
      <w:start w:val="1"/>
      <w:numFmt w:val="decimal"/>
      <w:lvlText w:val="%1."/>
      <w:lvlJc w:val="left"/>
      <w:pPr>
        <w:tabs>
          <w:tab w:val="num" w:pos="0"/>
        </w:tabs>
        <w:ind w:left="360" w:hanging="360"/>
      </w:pPr>
    </w:lvl>
  </w:abstractNum>
  <w:abstractNum w:abstractNumId="2">
    <w:nsid w:val="00000004"/>
    <w:multiLevelType w:val="singleLevel"/>
    <w:tmpl w:val="00000004"/>
    <w:name w:val="WW8Num4"/>
    <w:lvl w:ilvl="0">
      <w:start w:val="1"/>
      <w:numFmt w:val="decimal"/>
      <w:lvlText w:val="%1."/>
      <w:lvlJc w:val="left"/>
      <w:pPr>
        <w:tabs>
          <w:tab w:val="num" w:pos="0"/>
        </w:tabs>
        <w:ind w:left="643" w:hanging="360"/>
      </w:pPr>
      <w:rPr>
        <w:rFonts w:ascii="Calibri" w:hAnsi="Calibri"/>
        <w:color w:val="auto"/>
      </w:rPr>
    </w:lvl>
  </w:abstractNum>
  <w:abstractNum w:abstractNumId="3">
    <w:nsid w:val="00000005"/>
    <w:multiLevelType w:val="singleLevel"/>
    <w:tmpl w:val="00000005"/>
    <w:name w:val="WW8Num5"/>
    <w:lvl w:ilvl="0">
      <w:start w:val="1"/>
      <w:numFmt w:val="decimal"/>
      <w:lvlText w:val="%1."/>
      <w:lvlJc w:val="left"/>
      <w:pPr>
        <w:tabs>
          <w:tab w:val="num" w:pos="0"/>
        </w:tabs>
        <w:ind w:left="720" w:hanging="360"/>
      </w:pPr>
    </w:lvl>
  </w:abstractNum>
  <w:abstractNum w:abstractNumId="4">
    <w:nsid w:val="00000006"/>
    <w:multiLevelType w:val="singleLevel"/>
    <w:tmpl w:val="C8B081F6"/>
    <w:name w:val="WW8Num6"/>
    <w:lvl w:ilvl="0">
      <w:start w:val="1"/>
      <w:numFmt w:val="decimal"/>
      <w:lvlText w:val="%1."/>
      <w:lvlJc w:val="left"/>
      <w:pPr>
        <w:tabs>
          <w:tab w:val="num" w:pos="-501"/>
        </w:tabs>
        <w:ind w:left="502" w:hanging="360"/>
      </w:pPr>
      <w:rPr>
        <w:i/>
      </w:rPr>
    </w:lvl>
  </w:abstractNum>
  <w:abstractNum w:abstractNumId="5">
    <w:nsid w:val="101243B8"/>
    <w:multiLevelType w:val="multilevel"/>
    <w:tmpl w:val="3D1CE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0768EF"/>
    <w:multiLevelType w:val="multilevel"/>
    <w:tmpl w:val="D88271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82E52FA"/>
    <w:multiLevelType w:val="hybridMultilevel"/>
    <w:tmpl w:val="1E24BE8A"/>
    <w:lvl w:ilvl="0" w:tplc="0419000B">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2A621AC7"/>
    <w:multiLevelType w:val="multilevel"/>
    <w:tmpl w:val="E9F297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E746D1"/>
    <w:multiLevelType w:val="hybridMultilevel"/>
    <w:tmpl w:val="2A00A39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1DF4CFB"/>
    <w:multiLevelType w:val="hybridMultilevel"/>
    <w:tmpl w:val="1278E79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53BB63CC"/>
    <w:multiLevelType w:val="hybridMultilevel"/>
    <w:tmpl w:val="8FE859FE"/>
    <w:lvl w:ilvl="0" w:tplc="0419000B">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553B0999"/>
    <w:multiLevelType w:val="hybridMultilevel"/>
    <w:tmpl w:val="C7E676E6"/>
    <w:lvl w:ilvl="0" w:tplc="0419000B">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nsid w:val="57BA307A"/>
    <w:multiLevelType w:val="hybridMultilevel"/>
    <w:tmpl w:val="F482AD36"/>
    <w:lvl w:ilvl="0" w:tplc="0419000B">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588E12D4"/>
    <w:multiLevelType w:val="hybridMultilevel"/>
    <w:tmpl w:val="25E2D824"/>
    <w:lvl w:ilvl="0" w:tplc="0419000B">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nsid w:val="5C073B2B"/>
    <w:multiLevelType w:val="multilevel"/>
    <w:tmpl w:val="394EE3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A381804"/>
    <w:multiLevelType w:val="hybridMultilevel"/>
    <w:tmpl w:val="558AF3C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7AD21DEE"/>
    <w:multiLevelType w:val="multilevel"/>
    <w:tmpl w:val="DF9613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B0B25D7"/>
    <w:multiLevelType w:val="multilevel"/>
    <w:tmpl w:val="A3BAC4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4"/>
  </w:num>
  <w:num w:numId="6">
    <w:abstractNumId w:val="11"/>
  </w:num>
  <w:num w:numId="7">
    <w:abstractNumId w:val="7"/>
  </w:num>
  <w:num w:numId="8">
    <w:abstractNumId w:val="13"/>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isplayBackgroundShape/>
  <w:embedSystemFonts/>
  <w:proofState w:spelling="clean" w:grammar="clean"/>
  <w:stylePaneFormatFilter w:val="0000"/>
  <w:defaultTabStop w:val="708"/>
  <w:defaultTableStyle w:val="a"/>
  <w:drawingGridHorizontalSpacing w:val="110"/>
  <w:drawingGridVerticalSpacing w:val="0"/>
  <w:displayHorizontalDrawingGridEvery w:val="0"/>
  <w:displayVerticalDrawingGridEvery w:val="0"/>
  <w:noPunctuationKerning/>
  <w:characterSpacingControl w:val="doNotCompress"/>
  <w:hdrShapeDefaults>
    <o:shapedefaults v:ext="edit" spidmax="6147"/>
    <o:shapelayout v:ext="edit">
      <o:idmap v:ext="edit" data="6"/>
    </o:shapelayout>
  </w:hdrShapeDefaults>
  <w:footnotePr>
    <w:footnote w:id="0"/>
    <w:footnote w:id="1"/>
  </w:footnotePr>
  <w:endnotePr>
    <w:endnote w:id="0"/>
    <w:endnote w:id="1"/>
  </w:endnotePr>
  <w:compat/>
  <w:rsids>
    <w:rsidRoot w:val="00D326D8"/>
    <w:rsid w:val="00000429"/>
    <w:rsid w:val="0001606B"/>
    <w:rsid w:val="000672CB"/>
    <w:rsid w:val="00075CE5"/>
    <w:rsid w:val="000774F7"/>
    <w:rsid w:val="00093D3E"/>
    <w:rsid w:val="000944D3"/>
    <w:rsid w:val="000A7BCB"/>
    <w:rsid w:val="000B06A1"/>
    <w:rsid w:val="000B2C15"/>
    <w:rsid w:val="000E2FB5"/>
    <w:rsid w:val="000F4CF7"/>
    <w:rsid w:val="00116C1E"/>
    <w:rsid w:val="0012730E"/>
    <w:rsid w:val="00152A36"/>
    <w:rsid w:val="001718A4"/>
    <w:rsid w:val="00186472"/>
    <w:rsid w:val="00192E03"/>
    <w:rsid w:val="00193A9C"/>
    <w:rsid w:val="001B175E"/>
    <w:rsid w:val="001B60D1"/>
    <w:rsid w:val="001B687D"/>
    <w:rsid w:val="001C012D"/>
    <w:rsid w:val="001C0266"/>
    <w:rsid w:val="001C2E77"/>
    <w:rsid w:val="001C4F83"/>
    <w:rsid w:val="001D18FC"/>
    <w:rsid w:val="001E3308"/>
    <w:rsid w:val="001F066F"/>
    <w:rsid w:val="002041ED"/>
    <w:rsid w:val="002053D5"/>
    <w:rsid w:val="00210791"/>
    <w:rsid w:val="002169EF"/>
    <w:rsid w:val="00217B53"/>
    <w:rsid w:val="00224B08"/>
    <w:rsid w:val="00250CBD"/>
    <w:rsid w:val="00254F04"/>
    <w:rsid w:val="002620AA"/>
    <w:rsid w:val="002800FC"/>
    <w:rsid w:val="002976AE"/>
    <w:rsid w:val="002A21A8"/>
    <w:rsid w:val="002A350B"/>
    <w:rsid w:val="002A724A"/>
    <w:rsid w:val="002B40E6"/>
    <w:rsid w:val="002C554B"/>
    <w:rsid w:val="002C5E7C"/>
    <w:rsid w:val="002F3D8C"/>
    <w:rsid w:val="0030014F"/>
    <w:rsid w:val="00382A30"/>
    <w:rsid w:val="003A2BBA"/>
    <w:rsid w:val="003B34F3"/>
    <w:rsid w:val="003D052F"/>
    <w:rsid w:val="003D3CE9"/>
    <w:rsid w:val="003F5FEC"/>
    <w:rsid w:val="0040245D"/>
    <w:rsid w:val="004036F3"/>
    <w:rsid w:val="00403C0C"/>
    <w:rsid w:val="00405B8B"/>
    <w:rsid w:val="00405D3B"/>
    <w:rsid w:val="00413012"/>
    <w:rsid w:val="00414BAA"/>
    <w:rsid w:val="00425EB5"/>
    <w:rsid w:val="00441F6B"/>
    <w:rsid w:val="00443678"/>
    <w:rsid w:val="004461C2"/>
    <w:rsid w:val="00451843"/>
    <w:rsid w:val="0046405F"/>
    <w:rsid w:val="004675F0"/>
    <w:rsid w:val="00490D16"/>
    <w:rsid w:val="004D5DF5"/>
    <w:rsid w:val="004E2097"/>
    <w:rsid w:val="004F39DC"/>
    <w:rsid w:val="005765D8"/>
    <w:rsid w:val="00590C95"/>
    <w:rsid w:val="005B17E3"/>
    <w:rsid w:val="00613A9B"/>
    <w:rsid w:val="006268E7"/>
    <w:rsid w:val="006348B7"/>
    <w:rsid w:val="006954FF"/>
    <w:rsid w:val="006A59E4"/>
    <w:rsid w:val="006B1346"/>
    <w:rsid w:val="006C03A7"/>
    <w:rsid w:val="006C5DA2"/>
    <w:rsid w:val="006D15CB"/>
    <w:rsid w:val="007019A2"/>
    <w:rsid w:val="00725085"/>
    <w:rsid w:val="00742B50"/>
    <w:rsid w:val="00757367"/>
    <w:rsid w:val="00761DC4"/>
    <w:rsid w:val="00785F46"/>
    <w:rsid w:val="007927DC"/>
    <w:rsid w:val="00793BC4"/>
    <w:rsid w:val="007C41C0"/>
    <w:rsid w:val="007C5B61"/>
    <w:rsid w:val="007F03D2"/>
    <w:rsid w:val="007F5FAA"/>
    <w:rsid w:val="00803E11"/>
    <w:rsid w:val="00810A7C"/>
    <w:rsid w:val="00811259"/>
    <w:rsid w:val="00814311"/>
    <w:rsid w:val="00847442"/>
    <w:rsid w:val="00857D67"/>
    <w:rsid w:val="00882A8A"/>
    <w:rsid w:val="00886267"/>
    <w:rsid w:val="008A1528"/>
    <w:rsid w:val="008C53BC"/>
    <w:rsid w:val="008D7D22"/>
    <w:rsid w:val="008E3221"/>
    <w:rsid w:val="008F0024"/>
    <w:rsid w:val="00900B15"/>
    <w:rsid w:val="00920881"/>
    <w:rsid w:val="00942122"/>
    <w:rsid w:val="00951314"/>
    <w:rsid w:val="00964C3D"/>
    <w:rsid w:val="00980BCB"/>
    <w:rsid w:val="00992CE0"/>
    <w:rsid w:val="009A3301"/>
    <w:rsid w:val="009A3C62"/>
    <w:rsid w:val="009B52A2"/>
    <w:rsid w:val="009C18A0"/>
    <w:rsid w:val="009D1D46"/>
    <w:rsid w:val="009D2B5B"/>
    <w:rsid w:val="00A005D2"/>
    <w:rsid w:val="00A0322D"/>
    <w:rsid w:val="00A06AC3"/>
    <w:rsid w:val="00A07991"/>
    <w:rsid w:val="00A13072"/>
    <w:rsid w:val="00A156BB"/>
    <w:rsid w:val="00A159ED"/>
    <w:rsid w:val="00A22F29"/>
    <w:rsid w:val="00A40A28"/>
    <w:rsid w:val="00A56C34"/>
    <w:rsid w:val="00A82067"/>
    <w:rsid w:val="00A85660"/>
    <w:rsid w:val="00AE556D"/>
    <w:rsid w:val="00AF0013"/>
    <w:rsid w:val="00AF1FB4"/>
    <w:rsid w:val="00B037EB"/>
    <w:rsid w:val="00B10F98"/>
    <w:rsid w:val="00B30160"/>
    <w:rsid w:val="00B651E4"/>
    <w:rsid w:val="00B678D0"/>
    <w:rsid w:val="00B67BA9"/>
    <w:rsid w:val="00B95356"/>
    <w:rsid w:val="00BB2B00"/>
    <w:rsid w:val="00BB7D3D"/>
    <w:rsid w:val="00BD4C94"/>
    <w:rsid w:val="00BE1315"/>
    <w:rsid w:val="00BE44CD"/>
    <w:rsid w:val="00C01176"/>
    <w:rsid w:val="00C044AC"/>
    <w:rsid w:val="00C07A2A"/>
    <w:rsid w:val="00C11D22"/>
    <w:rsid w:val="00C34318"/>
    <w:rsid w:val="00C36272"/>
    <w:rsid w:val="00C8633A"/>
    <w:rsid w:val="00C9776E"/>
    <w:rsid w:val="00CA6366"/>
    <w:rsid w:val="00CB7B0B"/>
    <w:rsid w:val="00CE523A"/>
    <w:rsid w:val="00D22F44"/>
    <w:rsid w:val="00D253EC"/>
    <w:rsid w:val="00D326D8"/>
    <w:rsid w:val="00D34A50"/>
    <w:rsid w:val="00D3565F"/>
    <w:rsid w:val="00D367F3"/>
    <w:rsid w:val="00D407EC"/>
    <w:rsid w:val="00D47435"/>
    <w:rsid w:val="00D525A2"/>
    <w:rsid w:val="00D56DF2"/>
    <w:rsid w:val="00D66F73"/>
    <w:rsid w:val="00D80367"/>
    <w:rsid w:val="00D922C9"/>
    <w:rsid w:val="00D94CFD"/>
    <w:rsid w:val="00D96D93"/>
    <w:rsid w:val="00DA234D"/>
    <w:rsid w:val="00DA30E0"/>
    <w:rsid w:val="00DC2F66"/>
    <w:rsid w:val="00DE7849"/>
    <w:rsid w:val="00DF2A80"/>
    <w:rsid w:val="00E02AAE"/>
    <w:rsid w:val="00E12FF6"/>
    <w:rsid w:val="00E25547"/>
    <w:rsid w:val="00E3409C"/>
    <w:rsid w:val="00E67151"/>
    <w:rsid w:val="00E75E23"/>
    <w:rsid w:val="00E82000"/>
    <w:rsid w:val="00E87ED2"/>
    <w:rsid w:val="00EB0E8B"/>
    <w:rsid w:val="00EB1140"/>
    <w:rsid w:val="00EB1A41"/>
    <w:rsid w:val="00EC34A6"/>
    <w:rsid w:val="00EC3B9A"/>
    <w:rsid w:val="00EE5276"/>
    <w:rsid w:val="00EE70DC"/>
    <w:rsid w:val="00EF6C02"/>
    <w:rsid w:val="00F02960"/>
    <w:rsid w:val="00F164EB"/>
    <w:rsid w:val="00F1706A"/>
    <w:rsid w:val="00F35D0B"/>
    <w:rsid w:val="00F552B8"/>
    <w:rsid w:val="00F6164A"/>
    <w:rsid w:val="00F665EB"/>
    <w:rsid w:val="00FA469C"/>
    <w:rsid w:val="00FA542B"/>
    <w:rsid w:val="00FA61AA"/>
    <w:rsid w:val="00FB6188"/>
    <w:rsid w:val="00FC4598"/>
    <w:rsid w:val="00FC7E50"/>
    <w:rsid w:val="00FD5443"/>
    <w:rsid w:val="00FF2827"/>
    <w:rsid w:val="00FF6B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A8A"/>
    <w:pPr>
      <w:suppressAutoHyphens/>
      <w:overflowPunct w:val="0"/>
      <w:autoSpaceDE w:val="0"/>
      <w:spacing w:line="240" w:lineRule="exact"/>
      <w:ind w:firstLine="284"/>
      <w:jc w:val="both"/>
      <w:textAlignment w:val="baseline"/>
    </w:pPr>
    <w:rPr>
      <w:rFonts w:ascii="SchoolBookAC" w:hAnsi="SchoolBookAC"/>
      <w:sz w:val="22"/>
      <w:lang w:eastAsia="ar-SA"/>
    </w:rPr>
  </w:style>
  <w:style w:type="paragraph" w:styleId="2">
    <w:name w:val="heading 2"/>
    <w:basedOn w:val="a"/>
    <w:next w:val="a"/>
    <w:qFormat/>
    <w:rsid w:val="00882A8A"/>
    <w:pPr>
      <w:keepNext/>
      <w:keepLines/>
      <w:tabs>
        <w:tab w:val="num" w:pos="576"/>
      </w:tabs>
      <w:spacing w:before="200" w:line="240" w:lineRule="auto"/>
      <w:ind w:firstLine="0"/>
      <w:jc w:val="left"/>
      <w:outlineLvl w:val="1"/>
    </w:pPr>
    <w:rPr>
      <w:rFonts w:ascii="Cambria" w:hAnsi="Cambria"/>
      <w:b/>
      <w:color w:val="808080"/>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4z0">
    <w:name w:val="WW8Num4z0"/>
    <w:rsid w:val="00882A8A"/>
    <w:rPr>
      <w:rFonts w:ascii="Calibri" w:hAnsi="Calibri"/>
      <w:color w:val="auto"/>
    </w:rPr>
  </w:style>
  <w:style w:type="character" w:customStyle="1" w:styleId="20">
    <w:name w:val="Основной шрифт абзаца2"/>
    <w:rsid w:val="00882A8A"/>
  </w:style>
  <w:style w:type="character" w:customStyle="1" w:styleId="Absatz-Standardschriftart">
    <w:name w:val="Absatz-Standardschriftart"/>
    <w:rsid w:val="00882A8A"/>
  </w:style>
  <w:style w:type="character" w:customStyle="1" w:styleId="WW-Absatz-Standardschriftart">
    <w:name w:val="WW-Absatz-Standardschriftart"/>
    <w:rsid w:val="00882A8A"/>
  </w:style>
  <w:style w:type="character" w:customStyle="1" w:styleId="WW-Absatz-Standardschriftart1">
    <w:name w:val="WW-Absatz-Standardschriftart1"/>
    <w:rsid w:val="00882A8A"/>
  </w:style>
  <w:style w:type="character" w:customStyle="1" w:styleId="WW-Absatz-Standardschriftart11">
    <w:name w:val="WW-Absatz-Standardschriftart11"/>
    <w:rsid w:val="00882A8A"/>
  </w:style>
  <w:style w:type="character" w:customStyle="1" w:styleId="WW8Num1z0">
    <w:name w:val="WW8Num1z0"/>
    <w:rsid w:val="00882A8A"/>
    <w:rPr>
      <w:rFonts w:ascii="Wingdings" w:hAnsi="Wingdings"/>
    </w:rPr>
  </w:style>
  <w:style w:type="character" w:customStyle="1" w:styleId="WW8Num1z1">
    <w:name w:val="WW8Num1z1"/>
    <w:rsid w:val="00882A8A"/>
    <w:rPr>
      <w:rFonts w:ascii="Courier New" w:hAnsi="Courier New" w:cs="Courier New"/>
    </w:rPr>
  </w:style>
  <w:style w:type="character" w:customStyle="1" w:styleId="WW8Num1z3">
    <w:name w:val="WW8Num1z3"/>
    <w:rsid w:val="00882A8A"/>
    <w:rPr>
      <w:rFonts w:ascii="Symbol" w:hAnsi="Symbol"/>
    </w:rPr>
  </w:style>
  <w:style w:type="character" w:customStyle="1" w:styleId="WW8Num3z1">
    <w:name w:val="WW8Num3z1"/>
    <w:rsid w:val="00882A8A"/>
    <w:rPr>
      <w:rFonts w:ascii="Courier New" w:hAnsi="Courier New" w:cs="Courier New"/>
    </w:rPr>
  </w:style>
  <w:style w:type="character" w:customStyle="1" w:styleId="WW8Num3z2">
    <w:name w:val="WW8Num3z2"/>
    <w:rsid w:val="00882A8A"/>
    <w:rPr>
      <w:rFonts w:ascii="Wingdings" w:hAnsi="Wingdings"/>
    </w:rPr>
  </w:style>
  <w:style w:type="character" w:customStyle="1" w:styleId="WW8Num3z3">
    <w:name w:val="WW8Num3z3"/>
    <w:rsid w:val="00882A8A"/>
    <w:rPr>
      <w:rFonts w:ascii="Symbol" w:hAnsi="Symbol"/>
    </w:rPr>
  </w:style>
  <w:style w:type="character" w:customStyle="1" w:styleId="WW8Num7z0">
    <w:name w:val="WW8Num7z0"/>
    <w:rsid w:val="00882A8A"/>
    <w:rPr>
      <w:rFonts w:ascii="Symbol" w:hAnsi="Symbol"/>
    </w:rPr>
  </w:style>
  <w:style w:type="character" w:customStyle="1" w:styleId="WW8Num7z1">
    <w:name w:val="WW8Num7z1"/>
    <w:rsid w:val="00882A8A"/>
    <w:rPr>
      <w:rFonts w:ascii="Courier New" w:hAnsi="Courier New" w:cs="Courier New"/>
    </w:rPr>
  </w:style>
  <w:style w:type="character" w:customStyle="1" w:styleId="WW8Num7z2">
    <w:name w:val="WW8Num7z2"/>
    <w:rsid w:val="00882A8A"/>
    <w:rPr>
      <w:rFonts w:ascii="Wingdings" w:hAnsi="Wingdings"/>
    </w:rPr>
  </w:style>
  <w:style w:type="character" w:customStyle="1" w:styleId="1">
    <w:name w:val="Основной шрифт абзаца1"/>
    <w:rsid w:val="00882A8A"/>
  </w:style>
  <w:style w:type="character" w:customStyle="1" w:styleId="10">
    <w:name w:val="Знак Знак10"/>
    <w:rsid w:val="00882A8A"/>
    <w:rPr>
      <w:rFonts w:ascii="Cambria" w:hAnsi="Cambria"/>
      <w:b/>
      <w:color w:val="808080"/>
      <w:sz w:val="26"/>
      <w:lang w:val="ru-RU" w:eastAsia="ar-SA" w:bidi="ar-SA"/>
    </w:rPr>
  </w:style>
  <w:style w:type="character" w:customStyle="1" w:styleId="a3">
    <w:name w:val="Обычный (веб) Знак"/>
    <w:rsid w:val="00882A8A"/>
    <w:rPr>
      <w:sz w:val="24"/>
      <w:szCs w:val="24"/>
      <w:lang w:val="ru-RU" w:eastAsia="ar-SA" w:bidi="ar-SA"/>
    </w:rPr>
  </w:style>
  <w:style w:type="character" w:styleId="a4">
    <w:name w:val="page number"/>
    <w:basedOn w:val="1"/>
    <w:rsid w:val="00882A8A"/>
  </w:style>
  <w:style w:type="character" w:customStyle="1" w:styleId="a5">
    <w:name w:val="Маркеры списка"/>
    <w:rsid w:val="00882A8A"/>
    <w:rPr>
      <w:rFonts w:ascii="OpenSymbol" w:eastAsia="OpenSymbol" w:hAnsi="OpenSymbol" w:cs="OpenSymbol"/>
    </w:rPr>
  </w:style>
  <w:style w:type="paragraph" w:customStyle="1" w:styleId="a6">
    <w:name w:val="Заголовок"/>
    <w:basedOn w:val="a"/>
    <w:next w:val="a7"/>
    <w:rsid w:val="00882A8A"/>
    <w:pPr>
      <w:keepNext/>
      <w:spacing w:before="240" w:after="120"/>
    </w:pPr>
    <w:rPr>
      <w:rFonts w:ascii="Arial" w:eastAsia="MS Mincho" w:hAnsi="Arial" w:cs="Tahoma"/>
      <w:sz w:val="28"/>
      <w:szCs w:val="28"/>
    </w:rPr>
  </w:style>
  <w:style w:type="paragraph" w:styleId="a7">
    <w:name w:val="Body Text"/>
    <w:basedOn w:val="a"/>
    <w:link w:val="a8"/>
    <w:uiPriority w:val="99"/>
    <w:rsid w:val="00882A8A"/>
    <w:pPr>
      <w:spacing w:after="120"/>
    </w:pPr>
  </w:style>
  <w:style w:type="paragraph" w:styleId="a9">
    <w:name w:val="List"/>
    <w:basedOn w:val="a7"/>
    <w:rsid w:val="00882A8A"/>
    <w:rPr>
      <w:rFonts w:ascii="Arial" w:hAnsi="Arial" w:cs="Tahoma"/>
    </w:rPr>
  </w:style>
  <w:style w:type="paragraph" w:customStyle="1" w:styleId="21">
    <w:name w:val="Название2"/>
    <w:basedOn w:val="a"/>
    <w:rsid w:val="00882A8A"/>
    <w:pPr>
      <w:suppressLineNumbers/>
      <w:spacing w:before="120" w:after="120"/>
    </w:pPr>
    <w:rPr>
      <w:rFonts w:ascii="Arial" w:hAnsi="Arial" w:cs="Tahoma"/>
      <w:i/>
      <w:iCs/>
      <w:sz w:val="20"/>
      <w:szCs w:val="24"/>
    </w:rPr>
  </w:style>
  <w:style w:type="paragraph" w:customStyle="1" w:styleId="22">
    <w:name w:val="Указатель2"/>
    <w:basedOn w:val="a"/>
    <w:rsid w:val="00882A8A"/>
    <w:pPr>
      <w:suppressLineNumbers/>
    </w:pPr>
    <w:rPr>
      <w:rFonts w:ascii="Arial" w:hAnsi="Arial" w:cs="Tahoma"/>
    </w:rPr>
  </w:style>
  <w:style w:type="paragraph" w:customStyle="1" w:styleId="11">
    <w:name w:val="Название1"/>
    <w:basedOn w:val="a"/>
    <w:rsid w:val="00882A8A"/>
    <w:pPr>
      <w:suppressLineNumbers/>
      <w:spacing w:before="120" w:after="120"/>
    </w:pPr>
    <w:rPr>
      <w:rFonts w:ascii="Arial" w:hAnsi="Arial" w:cs="Tahoma"/>
      <w:i/>
      <w:iCs/>
      <w:sz w:val="20"/>
      <w:szCs w:val="24"/>
    </w:rPr>
  </w:style>
  <w:style w:type="paragraph" w:customStyle="1" w:styleId="12">
    <w:name w:val="Указатель1"/>
    <w:basedOn w:val="a"/>
    <w:rsid w:val="00882A8A"/>
    <w:pPr>
      <w:suppressLineNumbers/>
    </w:pPr>
    <w:rPr>
      <w:rFonts w:ascii="Arial" w:hAnsi="Arial" w:cs="Tahoma"/>
    </w:rPr>
  </w:style>
  <w:style w:type="paragraph" w:styleId="aa">
    <w:name w:val="List Paragraph"/>
    <w:basedOn w:val="a"/>
    <w:uiPriority w:val="34"/>
    <w:qFormat/>
    <w:rsid w:val="00882A8A"/>
    <w:pPr>
      <w:spacing w:after="200" w:line="276" w:lineRule="auto"/>
      <w:ind w:left="720" w:firstLine="0"/>
      <w:jc w:val="left"/>
    </w:pPr>
    <w:rPr>
      <w:rFonts w:ascii="Calibri" w:hAnsi="Calibri"/>
    </w:rPr>
  </w:style>
  <w:style w:type="paragraph" w:styleId="ab">
    <w:name w:val="No Spacing"/>
    <w:uiPriority w:val="1"/>
    <w:qFormat/>
    <w:rsid w:val="00882A8A"/>
    <w:pPr>
      <w:suppressAutoHyphens/>
      <w:overflowPunct w:val="0"/>
      <w:autoSpaceDE w:val="0"/>
      <w:textAlignment w:val="baseline"/>
    </w:pPr>
    <w:rPr>
      <w:rFonts w:ascii="Calibri" w:eastAsia="Arial" w:hAnsi="Calibri"/>
      <w:sz w:val="22"/>
      <w:lang w:eastAsia="ar-SA"/>
    </w:rPr>
  </w:style>
  <w:style w:type="paragraph" w:styleId="ac">
    <w:name w:val="footer"/>
    <w:basedOn w:val="a"/>
    <w:link w:val="ad"/>
    <w:rsid w:val="00882A8A"/>
    <w:pPr>
      <w:tabs>
        <w:tab w:val="center" w:pos="4677"/>
        <w:tab w:val="right" w:pos="9355"/>
      </w:tabs>
    </w:pPr>
  </w:style>
  <w:style w:type="paragraph" w:customStyle="1" w:styleId="ae">
    <w:name w:val="Содержимое таблицы"/>
    <w:basedOn w:val="a"/>
    <w:rsid w:val="00882A8A"/>
    <w:pPr>
      <w:suppressLineNumbers/>
    </w:pPr>
  </w:style>
  <w:style w:type="paragraph" w:customStyle="1" w:styleId="af">
    <w:name w:val="Заголовок таблицы"/>
    <w:basedOn w:val="ae"/>
    <w:rsid w:val="00882A8A"/>
    <w:pPr>
      <w:jc w:val="center"/>
    </w:pPr>
    <w:rPr>
      <w:b/>
      <w:bCs/>
    </w:rPr>
  </w:style>
  <w:style w:type="paragraph" w:customStyle="1" w:styleId="af0">
    <w:name w:val="Содержимое врезки"/>
    <w:basedOn w:val="a7"/>
    <w:rsid w:val="00882A8A"/>
  </w:style>
  <w:style w:type="paragraph" w:styleId="af1">
    <w:name w:val="header"/>
    <w:basedOn w:val="a"/>
    <w:link w:val="af2"/>
    <w:rsid w:val="00882A8A"/>
    <w:pPr>
      <w:suppressLineNumbers/>
      <w:tabs>
        <w:tab w:val="center" w:pos="4818"/>
        <w:tab w:val="right" w:pos="9637"/>
      </w:tabs>
    </w:pPr>
  </w:style>
  <w:style w:type="table" w:styleId="af3">
    <w:name w:val="Table Grid"/>
    <w:basedOn w:val="a1"/>
    <w:uiPriority w:val="59"/>
    <w:rsid w:val="009D1D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basedOn w:val="a0"/>
    <w:uiPriority w:val="99"/>
    <w:unhideWhenUsed/>
    <w:rsid w:val="00A56C34"/>
    <w:rPr>
      <w:color w:val="0000FF" w:themeColor="hyperlink"/>
      <w:u w:val="single"/>
    </w:rPr>
  </w:style>
  <w:style w:type="paragraph" w:customStyle="1" w:styleId="Style1">
    <w:name w:val="Style 1"/>
    <w:basedOn w:val="a"/>
    <w:rsid w:val="00A56C34"/>
    <w:pPr>
      <w:widowControl w:val="0"/>
      <w:suppressAutoHyphens w:val="0"/>
      <w:overflowPunct/>
      <w:autoSpaceDE/>
      <w:spacing w:line="240" w:lineRule="auto"/>
      <w:ind w:left="540" w:firstLine="0"/>
      <w:jc w:val="left"/>
      <w:textAlignment w:val="auto"/>
    </w:pPr>
    <w:rPr>
      <w:rFonts w:ascii="Times New Roman" w:hAnsi="Times New Roman"/>
      <w:color w:val="000000"/>
      <w:sz w:val="20"/>
      <w:lang w:eastAsia="ru-RU"/>
    </w:rPr>
  </w:style>
  <w:style w:type="paragraph" w:styleId="af5">
    <w:name w:val="Normal (Web)"/>
    <w:basedOn w:val="a"/>
    <w:uiPriority w:val="99"/>
    <w:rsid w:val="00A56C34"/>
    <w:pPr>
      <w:suppressAutoHyphens w:val="0"/>
      <w:overflowPunct/>
      <w:autoSpaceDE/>
      <w:spacing w:before="100" w:beforeAutospacing="1" w:after="100" w:afterAutospacing="1" w:line="240" w:lineRule="auto"/>
      <w:ind w:firstLine="0"/>
      <w:jc w:val="left"/>
      <w:textAlignment w:val="auto"/>
    </w:pPr>
    <w:rPr>
      <w:rFonts w:ascii="Times New Roman" w:hAnsi="Times New Roman"/>
      <w:sz w:val="24"/>
      <w:szCs w:val="24"/>
      <w:lang w:eastAsia="ru-RU"/>
    </w:rPr>
  </w:style>
  <w:style w:type="paragraph" w:styleId="3">
    <w:name w:val="Body Text 3"/>
    <w:basedOn w:val="a"/>
    <w:link w:val="30"/>
    <w:uiPriority w:val="99"/>
    <w:semiHidden/>
    <w:unhideWhenUsed/>
    <w:rsid w:val="00A56C34"/>
    <w:pPr>
      <w:suppressAutoHyphens w:val="0"/>
      <w:overflowPunct/>
      <w:autoSpaceDE/>
      <w:spacing w:after="120" w:line="276" w:lineRule="auto"/>
      <w:ind w:firstLine="0"/>
      <w:jc w:val="left"/>
      <w:textAlignment w:val="auto"/>
    </w:pPr>
    <w:rPr>
      <w:rFonts w:ascii="Calibri" w:hAnsi="Calibri"/>
      <w:sz w:val="16"/>
      <w:szCs w:val="16"/>
      <w:lang w:eastAsia="ru-RU"/>
    </w:rPr>
  </w:style>
  <w:style w:type="character" w:customStyle="1" w:styleId="30">
    <w:name w:val="Основной текст 3 Знак"/>
    <w:basedOn w:val="a0"/>
    <w:link w:val="3"/>
    <w:uiPriority w:val="99"/>
    <w:semiHidden/>
    <w:rsid w:val="00A56C34"/>
    <w:rPr>
      <w:rFonts w:ascii="Calibri" w:hAnsi="Calibri"/>
      <w:sz w:val="16"/>
      <w:szCs w:val="16"/>
    </w:rPr>
  </w:style>
  <w:style w:type="paragraph" w:customStyle="1" w:styleId="msotitle3">
    <w:name w:val="msotitle3"/>
    <w:basedOn w:val="a"/>
    <w:rsid w:val="00A56C34"/>
    <w:pPr>
      <w:suppressAutoHyphens w:val="0"/>
      <w:overflowPunct/>
      <w:autoSpaceDE/>
      <w:spacing w:line="240" w:lineRule="auto"/>
      <w:ind w:firstLine="0"/>
      <w:jc w:val="left"/>
      <w:textAlignment w:val="auto"/>
    </w:pPr>
    <w:rPr>
      <w:rFonts w:ascii="Times New Roman" w:hAnsi="Times New Roman"/>
      <w:color w:val="3399FF"/>
      <w:sz w:val="48"/>
      <w:szCs w:val="48"/>
      <w:lang w:eastAsia="ru-RU"/>
    </w:rPr>
  </w:style>
  <w:style w:type="paragraph" w:customStyle="1" w:styleId="FR1">
    <w:name w:val="FR1"/>
    <w:rsid w:val="00A56C34"/>
    <w:pPr>
      <w:widowControl w:val="0"/>
      <w:snapToGrid w:val="0"/>
      <w:spacing w:before="380" w:line="259" w:lineRule="auto"/>
      <w:ind w:left="320" w:right="200"/>
      <w:jc w:val="center"/>
    </w:pPr>
    <w:rPr>
      <w:b/>
      <w:sz w:val="18"/>
    </w:rPr>
  </w:style>
  <w:style w:type="character" w:customStyle="1" w:styleId="FontStyle43">
    <w:name w:val="Font Style43"/>
    <w:basedOn w:val="a0"/>
    <w:rsid w:val="00A56C34"/>
    <w:rPr>
      <w:rFonts w:ascii="Times New Roman" w:hAnsi="Times New Roman" w:cs="Times New Roman"/>
      <w:sz w:val="18"/>
      <w:szCs w:val="18"/>
    </w:rPr>
  </w:style>
  <w:style w:type="paragraph" w:styleId="af6">
    <w:name w:val="footnote text"/>
    <w:basedOn w:val="a"/>
    <w:link w:val="af7"/>
    <w:semiHidden/>
    <w:rsid w:val="002041ED"/>
    <w:pPr>
      <w:suppressAutoHyphens w:val="0"/>
      <w:overflowPunct/>
      <w:autoSpaceDE/>
      <w:spacing w:line="240" w:lineRule="auto"/>
      <w:ind w:firstLine="0"/>
      <w:jc w:val="left"/>
      <w:textAlignment w:val="auto"/>
    </w:pPr>
    <w:rPr>
      <w:rFonts w:ascii="Times New Roman" w:hAnsi="Times New Roman"/>
      <w:sz w:val="20"/>
      <w:lang w:eastAsia="ru-RU"/>
    </w:rPr>
  </w:style>
  <w:style w:type="character" w:customStyle="1" w:styleId="af7">
    <w:name w:val="Текст сноски Знак"/>
    <w:basedOn w:val="a0"/>
    <w:link w:val="af6"/>
    <w:semiHidden/>
    <w:rsid w:val="002041ED"/>
  </w:style>
  <w:style w:type="character" w:styleId="af8">
    <w:name w:val="footnote reference"/>
    <w:basedOn w:val="a0"/>
    <w:semiHidden/>
    <w:rsid w:val="002041ED"/>
    <w:rPr>
      <w:vertAlign w:val="superscript"/>
    </w:rPr>
  </w:style>
  <w:style w:type="character" w:customStyle="1" w:styleId="ad">
    <w:name w:val="Нижний колонтитул Знак"/>
    <w:basedOn w:val="a0"/>
    <w:link w:val="ac"/>
    <w:rsid w:val="008E3221"/>
    <w:rPr>
      <w:rFonts w:ascii="SchoolBookAC" w:hAnsi="SchoolBookAC"/>
      <w:sz w:val="22"/>
      <w:lang w:eastAsia="ar-SA"/>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A82067"/>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A82067"/>
    <w:pPr>
      <w:suppressAutoHyphens w:val="0"/>
      <w:overflowPunct/>
      <w:autoSpaceDE/>
      <w:spacing w:line="240" w:lineRule="auto"/>
      <w:ind w:left="720" w:firstLine="700"/>
      <w:textAlignment w:val="auto"/>
    </w:pPr>
    <w:rPr>
      <w:rFonts w:ascii="Times New Roman" w:hAnsi="Times New Roman"/>
      <w:sz w:val="24"/>
      <w:szCs w:val="24"/>
      <w:lang w:eastAsia="ru-RU"/>
    </w:rPr>
  </w:style>
  <w:style w:type="paragraph" w:customStyle="1" w:styleId="210">
    <w:name w:val="Основной текст 21"/>
    <w:basedOn w:val="a"/>
    <w:rsid w:val="00BB2B00"/>
    <w:pPr>
      <w:suppressAutoHyphens w:val="0"/>
      <w:overflowPunct/>
      <w:autoSpaceDE/>
      <w:spacing w:line="240" w:lineRule="auto"/>
      <w:ind w:left="550" w:firstLine="440"/>
      <w:textAlignment w:val="auto"/>
    </w:pPr>
    <w:rPr>
      <w:rFonts w:ascii="Times New Roman" w:hAnsi="Times New Roman"/>
      <w:b/>
      <w:snapToGrid w:val="0"/>
      <w:sz w:val="24"/>
      <w:lang w:eastAsia="ru-RU"/>
    </w:rPr>
  </w:style>
  <w:style w:type="character" w:customStyle="1" w:styleId="text1">
    <w:name w:val="text1"/>
    <w:basedOn w:val="a0"/>
    <w:rsid w:val="00BB2B00"/>
    <w:rPr>
      <w:rFonts w:ascii="Arial" w:hAnsi="Arial" w:cs="Arial" w:hint="default"/>
      <w:sz w:val="20"/>
      <w:szCs w:val="20"/>
    </w:rPr>
  </w:style>
  <w:style w:type="paragraph" w:customStyle="1" w:styleId="western">
    <w:name w:val="western"/>
    <w:basedOn w:val="a"/>
    <w:uiPriority w:val="99"/>
    <w:rsid w:val="00C01176"/>
    <w:pPr>
      <w:suppressAutoHyphens w:val="0"/>
      <w:overflowPunct/>
      <w:autoSpaceDE/>
      <w:spacing w:before="100" w:beforeAutospacing="1" w:after="115" w:line="240" w:lineRule="auto"/>
      <w:ind w:firstLine="706"/>
      <w:textAlignment w:val="auto"/>
    </w:pPr>
    <w:rPr>
      <w:rFonts w:ascii="Times New Roman" w:hAnsi="Times New Roman"/>
      <w:color w:val="000000"/>
      <w:sz w:val="24"/>
      <w:szCs w:val="24"/>
      <w:lang w:eastAsia="ru-RU"/>
    </w:rPr>
  </w:style>
  <w:style w:type="paragraph" w:customStyle="1" w:styleId="13">
    <w:name w:val="Обычный1"/>
    <w:uiPriority w:val="99"/>
    <w:rsid w:val="00D47435"/>
  </w:style>
  <w:style w:type="paragraph" w:customStyle="1" w:styleId="110">
    <w:name w:val="Заголовок 11"/>
    <w:basedOn w:val="13"/>
    <w:next w:val="13"/>
    <w:rsid w:val="00A85660"/>
    <w:pPr>
      <w:keepNext/>
      <w:ind w:left="2530"/>
      <w:outlineLvl w:val="0"/>
    </w:pPr>
    <w:rPr>
      <w:b/>
      <w:snapToGrid w:val="0"/>
      <w:sz w:val="24"/>
    </w:rPr>
  </w:style>
  <w:style w:type="paragraph" w:customStyle="1" w:styleId="61">
    <w:name w:val="Заголовок 61"/>
    <w:basedOn w:val="13"/>
    <w:next w:val="13"/>
    <w:rsid w:val="00A85660"/>
    <w:pPr>
      <w:keepNext/>
      <w:widowControl w:val="0"/>
      <w:shd w:val="clear" w:color="auto" w:fill="FFFFFF"/>
      <w:spacing w:after="120"/>
      <w:ind w:left="864"/>
    </w:pPr>
    <w:rPr>
      <w:b/>
      <w:color w:val="000000"/>
      <w:sz w:val="22"/>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basedOn w:val="a0"/>
    <w:rsid w:val="00A85660"/>
    <w:rPr>
      <w:rFonts w:ascii="Times New Roman" w:hAnsi="Times New Roman" w:cs="Times New Roman" w:hint="default"/>
      <w:strike w:val="0"/>
      <w:dstrike w:val="0"/>
      <w:sz w:val="24"/>
      <w:szCs w:val="24"/>
      <w:u w:val="none"/>
      <w:effect w:val="none"/>
    </w:rPr>
  </w:style>
  <w:style w:type="paragraph" w:customStyle="1" w:styleId="51">
    <w:name w:val="Заголовок 51"/>
    <w:basedOn w:val="13"/>
    <w:next w:val="13"/>
    <w:rsid w:val="00A85660"/>
    <w:pPr>
      <w:keepNext/>
      <w:widowControl w:val="0"/>
      <w:shd w:val="clear" w:color="auto" w:fill="FFFFFF"/>
      <w:spacing w:after="120"/>
      <w:ind w:left="840" w:hanging="840"/>
      <w:jc w:val="center"/>
    </w:pPr>
    <w:rPr>
      <w:b/>
      <w:color w:val="000000"/>
      <w:sz w:val="22"/>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
    <w:rsid w:val="00A85660"/>
    <w:pPr>
      <w:suppressAutoHyphens w:val="0"/>
      <w:overflowPunct/>
      <w:autoSpaceDE/>
      <w:spacing w:after="120" w:line="480" w:lineRule="atLeast"/>
      <w:ind w:firstLine="0"/>
      <w:jc w:val="left"/>
      <w:textAlignment w:val="auto"/>
    </w:pPr>
    <w:rPr>
      <w:rFonts w:ascii="Times New Roman" w:hAnsi="Times New Roman"/>
      <w:sz w:val="24"/>
      <w:szCs w:val="24"/>
      <w:lang w:eastAsia="ru-RU"/>
    </w:rPr>
  </w:style>
  <w:style w:type="character" w:customStyle="1" w:styleId="af2">
    <w:name w:val="Верхний колонтитул Знак"/>
    <w:basedOn w:val="a0"/>
    <w:link w:val="af1"/>
    <w:rsid w:val="00A85660"/>
    <w:rPr>
      <w:rFonts w:ascii="SchoolBookAC" w:hAnsi="SchoolBookAC"/>
      <w:sz w:val="22"/>
      <w:lang w:eastAsia="ar-SA"/>
    </w:rPr>
  </w:style>
  <w:style w:type="paragraph" w:customStyle="1" w:styleId="Abstract">
    <w:name w:val="Abstract"/>
    <w:basedOn w:val="a"/>
    <w:link w:val="Abstract0"/>
    <w:rsid w:val="00A85660"/>
    <w:pPr>
      <w:widowControl w:val="0"/>
      <w:suppressAutoHyphens w:val="0"/>
      <w:overflowPunct/>
      <w:autoSpaceDN w:val="0"/>
      <w:adjustRightInd w:val="0"/>
      <w:spacing w:line="360" w:lineRule="auto"/>
      <w:ind w:firstLine="454"/>
      <w:textAlignment w:val="auto"/>
    </w:pPr>
    <w:rPr>
      <w:rFonts w:ascii="Times New Roman" w:eastAsia="@Arial Unicode MS" w:hAnsi="Times New Roman"/>
      <w:sz w:val="28"/>
      <w:szCs w:val="28"/>
      <w:lang w:eastAsia="ru-RU"/>
    </w:rPr>
  </w:style>
  <w:style w:type="character" w:customStyle="1" w:styleId="Abstract0">
    <w:name w:val="Abstract Знак"/>
    <w:basedOn w:val="a0"/>
    <w:link w:val="Abstract"/>
    <w:rsid w:val="00A85660"/>
    <w:rPr>
      <w:rFonts w:eastAsia="@Arial Unicode MS"/>
      <w:sz w:val="28"/>
      <w:szCs w:val="28"/>
    </w:rPr>
  </w:style>
  <w:style w:type="paragraph" w:styleId="af9">
    <w:name w:val="Balloon Text"/>
    <w:basedOn w:val="a"/>
    <w:link w:val="afa"/>
    <w:uiPriority w:val="99"/>
    <w:semiHidden/>
    <w:unhideWhenUsed/>
    <w:rsid w:val="00A85660"/>
    <w:pPr>
      <w:suppressAutoHyphens w:val="0"/>
      <w:overflowPunct/>
      <w:autoSpaceDE/>
      <w:spacing w:line="240" w:lineRule="auto"/>
      <w:ind w:firstLine="0"/>
      <w:jc w:val="left"/>
      <w:textAlignment w:val="auto"/>
    </w:pPr>
    <w:rPr>
      <w:rFonts w:ascii="Tahoma" w:eastAsia="Calibri" w:hAnsi="Tahoma" w:cs="Tahoma"/>
      <w:sz w:val="16"/>
      <w:szCs w:val="16"/>
      <w:lang w:eastAsia="en-US"/>
    </w:rPr>
  </w:style>
  <w:style w:type="character" w:customStyle="1" w:styleId="afa">
    <w:name w:val="Текст выноски Знак"/>
    <w:basedOn w:val="a0"/>
    <w:link w:val="af9"/>
    <w:uiPriority w:val="99"/>
    <w:semiHidden/>
    <w:rsid w:val="00A85660"/>
    <w:rPr>
      <w:rFonts w:ascii="Tahoma" w:eastAsia="Calibri" w:hAnsi="Tahoma" w:cs="Tahoma"/>
      <w:sz w:val="16"/>
      <w:szCs w:val="16"/>
      <w:lang w:eastAsia="en-US"/>
    </w:rPr>
  </w:style>
  <w:style w:type="character" w:customStyle="1" w:styleId="afb">
    <w:name w:val="Основной текст_"/>
    <w:basedOn w:val="a0"/>
    <w:link w:val="14"/>
    <w:rsid w:val="00A85660"/>
    <w:rPr>
      <w:shd w:val="clear" w:color="auto" w:fill="FFFFFF"/>
    </w:rPr>
  </w:style>
  <w:style w:type="paragraph" w:customStyle="1" w:styleId="14">
    <w:name w:val="Основной текст1"/>
    <w:basedOn w:val="a"/>
    <w:link w:val="afb"/>
    <w:rsid w:val="00A85660"/>
    <w:pPr>
      <w:shd w:val="clear" w:color="auto" w:fill="FFFFFF"/>
      <w:suppressAutoHyphens w:val="0"/>
      <w:overflowPunct/>
      <w:autoSpaceDE/>
      <w:spacing w:after="1800" w:line="216" w:lineRule="exact"/>
      <w:ind w:firstLine="0"/>
      <w:jc w:val="right"/>
      <w:textAlignment w:val="auto"/>
    </w:pPr>
    <w:rPr>
      <w:rFonts w:ascii="Times New Roman" w:hAnsi="Times New Roman"/>
      <w:sz w:val="20"/>
      <w:lang w:eastAsia="ru-RU"/>
    </w:rPr>
  </w:style>
  <w:style w:type="paragraph" w:customStyle="1" w:styleId="afc">
    <w:name w:val="А_осн"/>
    <w:basedOn w:val="a"/>
    <w:link w:val="afd"/>
    <w:rsid w:val="00A85660"/>
    <w:pPr>
      <w:widowControl w:val="0"/>
      <w:suppressAutoHyphens w:val="0"/>
      <w:overflowPunct/>
      <w:autoSpaceDN w:val="0"/>
      <w:adjustRightInd w:val="0"/>
      <w:spacing w:line="360" w:lineRule="auto"/>
      <w:ind w:firstLine="454"/>
      <w:textAlignment w:val="auto"/>
    </w:pPr>
    <w:rPr>
      <w:rFonts w:ascii="Times New Roman" w:eastAsia="@Arial Unicode MS" w:hAnsi="Times New Roman"/>
      <w:sz w:val="28"/>
      <w:szCs w:val="28"/>
      <w:lang w:eastAsia="ru-RU"/>
    </w:rPr>
  </w:style>
  <w:style w:type="character" w:customStyle="1" w:styleId="afd">
    <w:name w:val="А_осн Знак"/>
    <w:basedOn w:val="a0"/>
    <w:link w:val="afc"/>
    <w:rsid w:val="00A85660"/>
    <w:rPr>
      <w:rFonts w:eastAsia="@Arial Unicode MS"/>
      <w:sz w:val="28"/>
      <w:szCs w:val="28"/>
    </w:rPr>
  </w:style>
  <w:style w:type="character" w:customStyle="1" w:styleId="Zag11">
    <w:name w:val="Zag_11"/>
    <w:rsid w:val="00A85660"/>
  </w:style>
  <w:style w:type="character" w:customStyle="1" w:styleId="afe">
    <w:name w:val="Основной текст + Полужирный"/>
    <w:basedOn w:val="afb"/>
    <w:rsid w:val="00A85660"/>
    <w:rPr>
      <w:b/>
      <w:bCs/>
      <w:shd w:val="clear" w:color="auto" w:fill="FFFFFF"/>
    </w:rPr>
  </w:style>
  <w:style w:type="character" w:customStyle="1" w:styleId="9">
    <w:name w:val="Основной текст (9)_"/>
    <w:basedOn w:val="a0"/>
    <w:link w:val="90"/>
    <w:rsid w:val="00A85660"/>
    <w:rPr>
      <w:shd w:val="clear" w:color="auto" w:fill="FFFFFF"/>
    </w:rPr>
  </w:style>
  <w:style w:type="paragraph" w:customStyle="1" w:styleId="90">
    <w:name w:val="Основной текст (9)"/>
    <w:basedOn w:val="a"/>
    <w:link w:val="9"/>
    <w:rsid w:val="00A85660"/>
    <w:pPr>
      <w:shd w:val="clear" w:color="auto" w:fill="FFFFFF"/>
      <w:suppressAutoHyphens w:val="0"/>
      <w:overflowPunct/>
      <w:autoSpaceDE/>
      <w:spacing w:before="180" w:line="216" w:lineRule="exact"/>
      <w:ind w:firstLine="420"/>
      <w:textAlignment w:val="auto"/>
    </w:pPr>
    <w:rPr>
      <w:rFonts w:ascii="Times New Roman" w:hAnsi="Times New Roman"/>
      <w:sz w:val="20"/>
      <w:lang w:eastAsia="ru-RU"/>
    </w:rPr>
  </w:style>
  <w:style w:type="table" w:customStyle="1" w:styleId="15">
    <w:name w:val="Сетка таблицы1"/>
    <w:basedOn w:val="a1"/>
    <w:next w:val="af3"/>
    <w:uiPriority w:val="59"/>
    <w:rsid w:val="00E25547"/>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14311"/>
    <w:pPr>
      <w:autoSpaceDE w:val="0"/>
      <w:autoSpaceDN w:val="0"/>
      <w:adjustRightInd w:val="0"/>
    </w:pPr>
    <w:rPr>
      <w:rFonts w:eastAsia="Calibri"/>
      <w:color w:val="000000"/>
      <w:sz w:val="24"/>
      <w:szCs w:val="24"/>
      <w:lang w:eastAsia="en-US"/>
    </w:rPr>
  </w:style>
  <w:style w:type="character" w:customStyle="1" w:styleId="4">
    <w:name w:val="Заголовок №4_"/>
    <w:link w:val="41"/>
    <w:uiPriority w:val="99"/>
    <w:rsid w:val="00785F46"/>
    <w:rPr>
      <w:b/>
      <w:bCs/>
      <w:sz w:val="23"/>
      <w:szCs w:val="23"/>
      <w:shd w:val="clear" w:color="auto" w:fill="FFFFFF"/>
    </w:rPr>
  </w:style>
  <w:style w:type="character" w:customStyle="1" w:styleId="5">
    <w:name w:val="Основной текст (5)_"/>
    <w:link w:val="50"/>
    <w:uiPriority w:val="99"/>
    <w:rsid w:val="00785F46"/>
    <w:rPr>
      <w:i/>
      <w:iCs/>
      <w:sz w:val="23"/>
      <w:szCs w:val="23"/>
      <w:shd w:val="clear" w:color="auto" w:fill="FFFFFF"/>
    </w:rPr>
  </w:style>
  <w:style w:type="character" w:customStyle="1" w:styleId="52">
    <w:name w:val="Основной текст (5) + Полужирный2"/>
    <w:aliases w:val="Не курсив3"/>
    <w:uiPriority w:val="99"/>
    <w:rsid w:val="00785F46"/>
    <w:rPr>
      <w:rFonts w:ascii="Times New Roman" w:hAnsi="Times New Roman" w:cs="Times New Roman"/>
      <w:b/>
      <w:bCs/>
      <w:i w:val="0"/>
      <w:iCs w:val="0"/>
      <w:sz w:val="23"/>
      <w:szCs w:val="23"/>
      <w:shd w:val="clear" w:color="auto" w:fill="FFFFFF"/>
    </w:rPr>
  </w:style>
  <w:style w:type="character" w:customStyle="1" w:styleId="47">
    <w:name w:val="Основной текст + Полужирный47"/>
    <w:uiPriority w:val="99"/>
    <w:rsid w:val="00785F46"/>
    <w:rPr>
      <w:rFonts w:ascii="Times New Roman" w:hAnsi="Times New Roman" w:cs="Times New Roman"/>
      <w:b/>
      <w:bCs/>
      <w:sz w:val="23"/>
      <w:szCs w:val="23"/>
      <w:shd w:val="clear" w:color="auto" w:fill="FFFFFF"/>
    </w:rPr>
  </w:style>
  <w:style w:type="character" w:customStyle="1" w:styleId="49">
    <w:name w:val="Основной текст (4) + Не полужирный9"/>
    <w:aliases w:val="Курсив36"/>
    <w:uiPriority w:val="99"/>
    <w:rsid w:val="00785F46"/>
    <w:rPr>
      <w:rFonts w:ascii="Times New Roman" w:hAnsi="Times New Roman" w:cs="Times New Roman"/>
      <w:b w:val="0"/>
      <w:bCs w:val="0"/>
      <w:i/>
      <w:iCs/>
      <w:sz w:val="23"/>
      <w:szCs w:val="23"/>
      <w:shd w:val="clear" w:color="auto" w:fill="FFFFFF"/>
    </w:rPr>
  </w:style>
  <w:style w:type="character" w:customStyle="1" w:styleId="46">
    <w:name w:val="Основной текст + Полужирный46"/>
    <w:uiPriority w:val="99"/>
    <w:rsid w:val="00785F46"/>
    <w:rPr>
      <w:rFonts w:ascii="Times New Roman" w:hAnsi="Times New Roman" w:cs="Times New Roman"/>
      <w:b/>
      <w:bCs/>
      <w:sz w:val="23"/>
      <w:szCs w:val="23"/>
      <w:shd w:val="clear" w:color="auto" w:fill="FFFFFF"/>
    </w:rPr>
  </w:style>
  <w:style w:type="character" w:customStyle="1" w:styleId="425">
    <w:name w:val="Заголовок №4 + Не полужирный25"/>
    <w:aliases w:val="Курсив35"/>
    <w:uiPriority w:val="99"/>
    <w:rsid w:val="00785F46"/>
    <w:rPr>
      <w:rFonts w:ascii="Times New Roman" w:hAnsi="Times New Roman" w:cs="Times New Roman"/>
      <w:b w:val="0"/>
      <w:bCs w:val="0"/>
      <w:i/>
      <w:iCs/>
      <w:sz w:val="23"/>
      <w:szCs w:val="23"/>
      <w:shd w:val="clear" w:color="auto" w:fill="FFFFFF"/>
    </w:rPr>
  </w:style>
  <w:style w:type="character" w:customStyle="1" w:styleId="45">
    <w:name w:val="Основной текст + Полужирный45"/>
    <w:uiPriority w:val="99"/>
    <w:rsid w:val="00785F46"/>
    <w:rPr>
      <w:rFonts w:ascii="Times New Roman" w:hAnsi="Times New Roman" w:cs="Times New Roman"/>
      <w:b/>
      <w:bCs/>
      <w:sz w:val="23"/>
      <w:szCs w:val="23"/>
      <w:shd w:val="clear" w:color="auto" w:fill="FFFFFF"/>
    </w:rPr>
  </w:style>
  <w:style w:type="character" w:customStyle="1" w:styleId="424">
    <w:name w:val="Заголовок №4 + Не полужирный24"/>
    <w:aliases w:val="Курсив34"/>
    <w:uiPriority w:val="99"/>
    <w:rsid w:val="00785F46"/>
    <w:rPr>
      <w:rFonts w:ascii="Times New Roman" w:hAnsi="Times New Roman" w:cs="Times New Roman"/>
      <w:b w:val="0"/>
      <w:bCs w:val="0"/>
      <w:i/>
      <w:iCs/>
      <w:sz w:val="23"/>
      <w:szCs w:val="23"/>
      <w:shd w:val="clear" w:color="auto" w:fill="FFFFFF"/>
    </w:rPr>
  </w:style>
  <w:style w:type="character" w:customStyle="1" w:styleId="44">
    <w:name w:val="Основной текст + Полужирный44"/>
    <w:uiPriority w:val="99"/>
    <w:rsid w:val="00785F46"/>
    <w:rPr>
      <w:rFonts w:ascii="Times New Roman" w:hAnsi="Times New Roman" w:cs="Times New Roman"/>
      <w:b/>
      <w:bCs/>
      <w:sz w:val="23"/>
      <w:szCs w:val="23"/>
      <w:shd w:val="clear" w:color="auto" w:fill="FFFFFF"/>
    </w:rPr>
  </w:style>
  <w:style w:type="character" w:customStyle="1" w:styleId="200">
    <w:name w:val="Основной текст + Курсив20"/>
    <w:uiPriority w:val="99"/>
    <w:rsid w:val="00785F46"/>
    <w:rPr>
      <w:rFonts w:ascii="Times New Roman" w:hAnsi="Times New Roman" w:cs="Times New Roman"/>
      <w:i/>
      <w:iCs/>
      <w:sz w:val="23"/>
      <w:szCs w:val="23"/>
      <w:shd w:val="clear" w:color="auto" w:fill="FFFFFF"/>
    </w:rPr>
  </w:style>
  <w:style w:type="character" w:customStyle="1" w:styleId="43">
    <w:name w:val="Основной текст + Полужирный43"/>
    <w:uiPriority w:val="99"/>
    <w:rsid w:val="00785F46"/>
    <w:rPr>
      <w:rFonts w:ascii="Times New Roman" w:hAnsi="Times New Roman" w:cs="Times New Roman"/>
      <w:b/>
      <w:bCs/>
      <w:sz w:val="23"/>
      <w:szCs w:val="23"/>
      <w:shd w:val="clear" w:color="auto" w:fill="FFFFFF"/>
    </w:rPr>
  </w:style>
  <w:style w:type="character" w:customStyle="1" w:styleId="19">
    <w:name w:val="Основной текст + Курсив19"/>
    <w:uiPriority w:val="99"/>
    <w:rsid w:val="00785F46"/>
    <w:rPr>
      <w:rFonts w:ascii="Times New Roman" w:hAnsi="Times New Roman" w:cs="Times New Roman"/>
      <w:i/>
      <w:iCs/>
      <w:sz w:val="23"/>
      <w:szCs w:val="23"/>
      <w:shd w:val="clear" w:color="auto" w:fill="FFFFFF"/>
    </w:rPr>
  </w:style>
  <w:style w:type="character" w:customStyle="1" w:styleId="423">
    <w:name w:val="Заголовок №4 + Не полужирный23"/>
    <w:aliases w:val="Курсив33"/>
    <w:uiPriority w:val="99"/>
    <w:rsid w:val="00785F46"/>
    <w:rPr>
      <w:rFonts w:ascii="Times New Roman" w:hAnsi="Times New Roman" w:cs="Times New Roman"/>
      <w:b w:val="0"/>
      <w:bCs w:val="0"/>
      <w:i/>
      <w:iCs/>
      <w:sz w:val="23"/>
      <w:szCs w:val="23"/>
      <w:shd w:val="clear" w:color="auto" w:fill="FFFFFF"/>
    </w:rPr>
  </w:style>
  <w:style w:type="character" w:customStyle="1" w:styleId="430">
    <w:name w:val="Заголовок №4 (3)_"/>
    <w:link w:val="431"/>
    <w:uiPriority w:val="99"/>
    <w:rsid w:val="00785F46"/>
    <w:rPr>
      <w:sz w:val="23"/>
      <w:szCs w:val="23"/>
      <w:shd w:val="clear" w:color="auto" w:fill="FFFFFF"/>
    </w:rPr>
  </w:style>
  <w:style w:type="character" w:customStyle="1" w:styleId="432">
    <w:name w:val="Заголовок №4 (3) + Полужирный"/>
    <w:uiPriority w:val="99"/>
    <w:rsid w:val="00785F46"/>
    <w:rPr>
      <w:rFonts w:ascii="Times New Roman" w:hAnsi="Times New Roman" w:cs="Times New Roman"/>
      <w:b/>
      <w:bCs/>
      <w:sz w:val="23"/>
      <w:szCs w:val="23"/>
      <w:shd w:val="clear" w:color="auto" w:fill="FFFFFF"/>
    </w:rPr>
  </w:style>
  <w:style w:type="character" w:customStyle="1" w:styleId="42">
    <w:name w:val="Основной текст + Полужирный42"/>
    <w:uiPriority w:val="99"/>
    <w:rsid w:val="00785F46"/>
    <w:rPr>
      <w:rFonts w:ascii="Times New Roman" w:hAnsi="Times New Roman" w:cs="Times New Roman"/>
      <w:b/>
      <w:bCs/>
      <w:sz w:val="23"/>
      <w:szCs w:val="23"/>
      <w:shd w:val="clear" w:color="auto" w:fill="FFFFFF"/>
    </w:rPr>
  </w:style>
  <w:style w:type="paragraph" w:customStyle="1" w:styleId="41">
    <w:name w:val="Заголовок №41"/>
    <w:basedOn w:val="a"/>
    <w:link w:val="4"/>
    <w:uiPriority w:val="99"/>
    <w:rsid w:val="00785F46"/>
    <w:pPr>
      <w:shd w:val="clear" w:color="auto" w:fill="FFFFFF"/>
      <w:suppressAutoHyphens w:val="0"/>
      <w:overflowPunct/>
      <w:autoSpaceDE/>
      <w:spacing w:line="312" w:lineRule="exact"/>
      <w:ind w:hanging="700"/>
      <w:textAlignment w:val="auto"/>
      <w:outlineLvl w:val="3"/>
    </w:pPr>
    <w:rPr>
      <w:rFonts w:ascii="Times New Roman" w:hAnsi="Times New Roman"/>
      <w:b/>
      <w:bCs/>
      <w:sz w:val="23"/>
      <w:szCs w:val="23"/>
      <w:lang w:eastAsia="ru-RU"/>
    </w:rPr>
  </w:style>
  <w:style w:type="paragraph" w:customStyle="1" w:styleId="50">
    <w:name w:val="Основной текст (5)"/>
    <w:basedOn w:val="a"/>
    <w:link w:val="5"/>
    <w:uiPriority w:val="99"/>
    <w:rsid w:val="00785F46"/>
    <w:pPr>
      <w:shd w:val="clear" w:color="auto" w:fill="FFFFFF"/>
      <w:suppressAutoHyphens w:val="0"/>
      <w:overflowPunct/>
      <w:autoSpaceDE/>
      <w:spacing w:line="518" w:lineRule="exact"/>
      <w:ind w:firstLine="0"/>
      <w:textAlignment w:val="auto"/>
    </w:pPr>
    <w:rPr>
      <w:rFonts w:ascii="Times New Roman" w:hAnsi="Times New Roman"/>
      <w:i/>
      <w:iCs/>
      <w:sz w:val="23"/>
      <w:szCs w:val="23"/>
      <w:lang w:eastAsia="ru-RU"/>
    </w:rPr>
  </w:style>
  <w:style w:type="paragraph" w:customStyle="1" w:styleId="431">
    <w:name w:val="Заголовок №4 (3)"/>
    <w:basedOn w:val="a"/>
    <w:link w:val="430"/>
    <w:uiPriority w:val="99"/>
    <w:rsid w:val="00785F46"/>
    <w:pPr>
      <w:shd w:val="clear" w:color="auto" w:fill="FFFFFF"/>
      <w:suppressAutoHyphens w:val="0"/>
      <w:overflowPunct/>
      <w:autoSpaceDE/>
      <w:spacing w:before="300" w:line="240" w:lineRule="atLeast"/>
      <w:ind w:firstLine="720"/>
      <w:textAlignment w:val="auto"/>
      <w:outlineLvl w:val="3"/>
    </w:pPr>
    <w:rPr>
      <w:rFonts w:ascii="Times New Roman" w:hAnsi="Times New Roman"/>
      <w:sz w:val="23"/>
      <w:szCs w:val="23"/>
      <w:lang w:eastAsia="ru-RU"/>
    </w:rPr>
  </w:style>
  <w:style w:type="paragraph" w:customStyle="1" w:styleId="16">
    <w:name w:val="Без интервала1"/>
    <w:qFormat/>
    <w:rsid w:val="00785F46"/>
    <w:rPr>
      <w:rFonts w:ascii="Calibri" w:hAnsi="Calibri"/>
      <w:sz w:val="22"/>
      <w:szCs w:val="22"/>
    </w:rPr>
  </w:style>
  <w:style w:type="numbering" w:customStyle="1" w:styleId="17">
    <w:name w:val="Нет списка1"/>
    <w:next w:val="a2"/>
    <w:uiPriority w:val="99"/>
    <w:semiHidden/>
    <w:unhideWhenUsed/>
    <w:rsid w:val="006C03A7"/>
  </w:style>
  <w:style w:type="character" w:customStyle="1" w:styleId="a8">
    <w:name w:val="Основной текст Знак"/>
    <w:basedOn w:val="a0"/>
    <w:link w:val="a7"/>
    <w:uiPriority w:val="99"/>
    <w:rsid w:val="006C03A7"/>
    <w:rPr>
      <w:rFonts w:ascii="SchoolBookAC" w:hAnsi="SchoolBookAC"/>
      <w:sz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4460002">
      <w:bodyDiv w:val="1"/>
      <w:marLeft w:val="0"/>
      <w:marRight w:val="0"/>
      <w:marTop w:val="0"/>
      <w:marBottom w:val="0"/>
      <w:divBdr>
        <w:top w:val="none" w:sz="0" w:space="0" w:color="auto"/>
        <w:left w:val="none" w:sz="0" w:space="0" w:color="auto"/>
        <w:bottom w:val="none" w:sz="0" w:space="0" w:color="auto"/>
        <w:right w:val="none" w:sz="0" w:space="0" w:color="auto"/>
      </w:divBdr>
    </w:div>
    <w:div w:id="402531693">
      <w:bodyDiv w:val="1"/>
      <w:marLeft w:val="0"/>
      <w:marRight w:val="0"/>
      <w:marTop w:val="0"/>
      <w:marBottom w:val="0"/>
      <w:divBdr>
        <w:top w:val="none" w:sz="0" w:space="0" w:color="auto"/>
        <w:left w:val="none" w:sz="0" w:space="0" w:color="auto"/>
        <w:bottom w:val="none" w:sz="0" w:space="0" w:color="auto"/>
        <w:right w:val="none" w:sz="0" w:space="0" w:color="auto"/>
      </w:divBdr>
    </w:div>
    <w:div w:id="447310427">
      <w:bodyDiv w:val="1"/>
      <w:marLeft w:val="0"/>
      <w:marRight w:val="0"/>
      <w:marTop w:val="0"/>
      <w:marBottom w:val="0"/>
      <w:divBdr>
        <w:top w:val="none" w:sz="0" w:space="0" w:color="auto"/>
        <w:left w:val="none" w:sz="0" w:space="0" w:color="auto"/>
        <w:bottom w:val="none" w:sz="0" w:space="0" w:color="auto"/>
        <w:right w:val="none" w:sz="0" w:space="0" w:color="auto"/>
      </w:divBdr>
    </w:div>
    <w:div w:id="562837510">
      <w:bodyDiv w:val="1"/>
      <w:marLeft w:val="0"/>
      <w:marRight w:val="0"/>
      <w:marTop w:val="0"/>
      <w:marBottom w:val="0"/>
      <w:divBdr>
        <w:top w:val="none" w:sz="0" w:space="0" w:color="auto"/>
        <w:left w:val="none" w:sz="0" w:space="0" w:color="auto"/>
        <w:bottom w:val="none" w:sz="0" w:space="0" w:color="auto"/>
        <w:right w:val="none" w:sz="0" w:space="0" w:color="auto"/>
      </w:divBdr>
    </w:div>
    <w:div w:id="696583719">
      <w:bodyDiv w:val="1"/>
      <w:marLeft w:val="0"/>
      <w:marRight w:val="0"/>
      <w:marTop w:val="0"/>
      <w:marBottom w:val="0"/>
      <w:divBdr>
        <w:top w:val="none" w:sz="0" w:space="0" w:color="auto"/>
        <w:left w:val="none" w:sz="0" w:space="0" w:color="auto"/>
        <w:bottom w:val="none" w:sz="0" w:space="0" w:color="auto"/>
        <w:right w:val="none" w:sz="0" w:space="0" w:color="auto"/>
      </w:divBdr>
    </w:div>
    <w:div w:id="822937779">
      <w:bodyDiv w:val="1"/>
      <w:marLeft w:val="0"/>
      <w:marRight w:val="0"/>
      <w:marTop w:val="0"/>
      <w:marBottom w:val="0"/>
      <w:divBdr>
        <w:top w:val="none" w:sz="0" w:space="0" w:color="auto"/>
        <w:left w:val="none" w:sz="0" w:space="0" w:color="auto"/>
        <w:bottom w:val="none" w:sz="0" w:space="0" w:color="auto"/>
        <w:right w:val="none" w:sz="0" w:space="0" w:color="auto"/>
      </w:divBdr>
    </w:div>
    <w:div w:id="1256401548">
      <w:bodyDiv w:val="1"/>
      <w:marLeft w:val="0"/>
      <w:marRight w:val="0"/>
      <w:marTop w:val="0"/>
      <w:marBottom w:val="0"/>
      <w:divBdr>
        <w:top w:val="none" w:sz="0" w:space="0" w:color="auto"/>
        <w:left w:val="none" w:sz="0" w:space="0" w:color="auto"/>
        <w:bottom w:val="none" w:sz="0" w:space="0" w:color="auto"/>
        <w:right w:val="none" w:sz="0" w:space="0" w:color="auto"/>
      </w:divBdr>
    </w:div>
    <w:div w:id="1259603576">
      <w:bodyDiv w:val="1"/>
      <w:marLeft w:val="0"/>
      <w:marRight w:val="0"/>
      <w:marTop w:val="0"/>
      <w:marBottom w:val="0"/>
      <w:divBdr>
        <w:top w:val="none" w:sz="0" w:space="0" w:color="auto"/>
        <w:left w:val="none" w:sz="0" w:space="0" w:color="auto"/>
        <w:bottom w:val="none" w:sz="0" w:space="0" w:color="auto"/>
        <w:right w:val="none" w:sz="0" w:space="0" w:color="auto"/>
      </w:divBdr>
    </w:div>
    <w:div w:id="1287783667">
      <w:bodyDiv w:val="1"/>
      <w:marLeft w:val="0"/>
      <w:marRight w:val="0"/>
      <w:marTop w:val="0"/>
      <w:marBottom w:val="0"/>
      <w:divBdr>
        <w:top w:val="none" w:sz="0" w:space="0" w:color="auto"/>
        <w:left w:val="none" w:sz="0" w:space="0" w:color="auto"/>
        <w:bottom w:val="none" w:sz="0" w:space="0" w:color="auto"/>
        <w:right w:val="none" w:sz="0" w:space="0" w:color="auto"/>
      </w:divBdr>
    </w:div>
    <w:div w:id="1314064749">
      <w:bodyDiv w:val="1"/>
      <w:marLeft w:val="0"/>
      <w:marRight w:val="0"/>
      <w:marTop w:val="0"/>
      <w:marBottom w:val="0"/>
      <w:divBdr>
        <w:top w:val="none" w:sz="0" w:space="0" w:color="auto"/>
        <w:left w:val="none" w:sz="0" w:space="0" w:color="auto"/>
        <w:bottom w:val="none" w:sz="0" w:space="0" w:color="auto"/>
        <w:right w:val="none" w:sz="0" w:space="0" w:color="auto"/>
      </w:divBdr>
    </w:div>
    <w:div w:id="1683512673">
      <w:bodyDiv w:val="1"/>
      <w:marLeft w:val="0"/>
      <w:marRight w:val="0"/>
      <w:marTop w:val="0"/>
      <w:marBottom w:val="0"/>
      <w:divBdr>
        <w:top w:val="none" w:sz="0" w:space="0" w:color="auto"/>
        <w:left w:val="none" w:sz="0" w:space="0" w:color="auto"/>
        <w:bottom w:val="none" w:sz="0" w:space="0" w:color="auto"/>
        <w:right w:val="none" w:sz="0" w:space="0" w:color="auto"/>
      </w:divBdr>
    </w:div>
    <w:div w:id="1717043776">
      <w:bodyDiv w:val="1"/>
      <w:marLeft w:val="0"/>
      <w:marRight w:val="0"/>
      <w:marTop w:val="0"/>
      <w:marBottom w:val="0"/>
      <w:divBdr>
        <w:top w:val="none" w:sz="0" w:space="0" w:color="auto"/>
        <w:left w:val="none" w:sz="0" w:space="0" w:color="auto"/>
        <w:bottom w:val="none" w:sz="0" w:space="0" w:color="auto"/>
        <w:right w:val="none" w:sz="0" w:space="0" w:color="auto"/>
      </w:divBdr>
    </w:div>
    <w:div w:id="173790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xn--80abucjiibhv9a.xn--p1ai/%D0%B4%D0%BE%D0%BA%D1%83%D0%BC%D0%B5%D0%BD%D1%82%D1%8B/938/%D1%84%D0%B0%D0%B9%D0%BB/749/10.12.17-%D0%9F%D1%80%D0%B8%D0%BA%D0%B0%D0%B7_1897.pdf"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A16FE-2993-4331-B89D-7AD64B2E4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19</Pages>
  <Words>5314</Words>
  <Characters>30291</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ОГБОУ ДПО УЛЬЯНОВСКИЙ ИНСТИТУТ ПОВЫШЕНИЯ</vt:lpstr>
    </vt:vector>
  </TitlesOfParts>
  <Company>SPecialiST RePack</Company>
  <LinksUpToDate>false</LinksUpToDate>
  <CharactersWithSpaces>35534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ОГБОУ ДПО УЛЬЯНОВСКИЙ ИНСТИТУТ ПОВЫШЕНИЯ</dc:title>
  <dc:creator>ИСПО</dc:creator>
  <cp:lastModifiedBy>user</cp:lastModifiedBy>
  <cp:revision>57</cp:revision>
  <cp:lastPrinted>2019-04-04T06:12:00Z</cp:lastPrinted>
  <dcterms:created xsi:type="dcterms:W3CDTF">2015-09-08T16:29:00Z</dcterms:created>
  <dcterms:modified xsi:type="dcterms:W3CDTF">2020-01-21T11:10:00Z</dcterms:modified>
</cp:coreProperties>
</file>